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82904" w14:textId="4D73AD86" w:rsidR="003D76DB" w:rsidRDefault="0057264A">
      <w:pPr>
        <w:spacing w:before="60"/>
        <w:ind w:left="3716" w:right="3553" w:hanging="3"/>
        <w:jc w:val="center"/>
        <w:rPr>
          <w:rFonts w:asciiTheme="majorHAnsi" w:eastAsia="Georgia" w:hAnsiTheme="majorHAnsi" w:cs="Georgia"/>
          <w:b/>
          <w:sz w:val="22"/>
          <w:szCs w:val="22"/>
        </w:rPr>
      </w:pPr>
      <w:r w:rsidRPr="0057264A">
        <w:rPr>
          <w:rFonts w:asciiTheme="majorHAnsi" w:eastAsia="Georgia" w:hAnsiTheme="majorHAnsi" w:cs="Georgia"/>
          <w:b/>
          <w:sz w:val="28"/>
          <w:szCs w:val="28"/>
        </w:rPr>
        <w:t>Teaching Artist Resume</w:t>
      </w:r>
    </w:p>
    <w:p w14:paraId="69D4D89A" w14:textId="3123B45F" w:rsidR="004F0CB2" w:rsidRPr="004F0CB2" w:rsidRDefault="004F0CB2" w:rsidP="0057264A">
      <w:pPr>
        <w:spacing w:before="60"/>
        <w:ind w:right="35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Eden Villanueva </w:t>
      </w:r>
    </w:p>
    <w:p w14:paraId="469EAEC2" w14:textId="77777777" w:rsidR="0057264A" w:rsidRPr="0057264A" w:rsidRDefault="0057264A" w:rsidP="0057264A">
      <w:pPr>
        <w:spacing w:line="220" w:lineRule="exact"/>
        <w:rPr>
          <w:rFonts w:asciiTheme="majorHAnsi" w:eastAsia="Georgia" w:hAnsiTheme="majorHAnsi" w:cs="Georgia"/>
          <w:bCs/>
          <w:sz w:val="22"/>
          <w:szCs w:val="22"/>
        </w:rPr>
      </w:pPr>
      <w:r w:rsidRPr="0057264A">
        <w:rPr>
          <w:rFonts w:asciiTheme="majorHAnsi" w:eastAsia="Georgia" w:hAnsiTheme="majorHAnsi" w:cs="Georgia"/>
          <w:bCs/>
          <w:sz w:val="22"/>
          <w:szCs w:val="22"/>
        </w:rPr>
        <w:t>ph</w:t>
      </w:r>
      <w:r w:rsidRPr="0057264A">
        <w:rPr>
          <w:rFonts w:asciiTheme="majorHAnsi" w:eastAsia="Georgia" w:hAnsiTheme="majorHAnsi" w:cs="Georgia"/>
          <w:bCs/>
          <w:spacing w:val="-1"/>
          <w:sz w:val="22"/>
          <w:szCs w:val="22"/>
        </w:rPr>
        <w:t>o</w:t>
      </w:r>
      <w:r w:rsidRPr="0057264A">
        <w:rPr>
          <w:rFonts w:asciiTheme="majorHAnsi" w:eastAsia="Georgia" w:hAnsiTheme="majorHAnsi" w:cs="Georgia"/>
          <w:bCs/>
          <w:sz w:val="22"/>
          <w:szCs w:val="22"/>
        </w:rPr>
        <w:t>ne: (718) 442-5</w:t>
      </w:r>
      <w:r w:rsidRPr="0057264A">
        <w:rPr>
          <w:rFonts w:asciiTheme="majorHAnsi" w:eastAsia="Georgia" w:hAnsiTheme="majorHAnsi" w:cs="Georgia"/>
          <w:bCs/>
          <w:spacing w:val="1"/>
          <w:sz w:val="22"/>
          <w:szCs w:val="22"/>
        </w:rPr>
        <w:t>7</w:t>
      </w:r>
      <w:r w:rsidRPr="0057264A">
        <w:rPr>
          <w:rFonts w:asciiTheme="majorHAnsi" w:eastAsia="Georgia" w:hAnsiTheme="majorHAnsi" w:cs="Georgia"/>
          <w:bCs/>
          <w:sz w:val="22"/>
          <w:szCs w:val="22"/>
        </w:rPr>
        <w:t xml:space="preserve">56, </w:t>
      </w:r>
    </w:p>
    <w:p w14:paraId="6B9A8014" w14:textId="50A31DBF" w:rsidR="003D76DB" w:rsidRPr="0057264A" w:rsidRDefault="0057264A" w:rsidP="0057264A">
      <w:pPr>
        <w:spacing w:line="220" w:lineRule="exact"/>
        <w:rPr>
          <w:rFonts w:asciiTheme="majorHAnsi" w:eastAsia="Georgia" w:hAnsiTheme="majorHAnsi" w:cs="Georgia"/>
          <w:bCs/>
          <w:sz w:val="22"/>
          <w:szCs w:val="22"/>
        </w:rPr>
      </w:pPr>
      <w:r w:rsidRPr="0057264A">
        <w:rPr>
          <w:rFonts w:asciiTheme="majorHAnsi" w:eastAsia="Georgia" w:hAnsiTheme="majorHAnsi" w:cs="Georgia"/>
          <w:bCs/>
          <w:sz w:val="22"/>
          <w:szCs w:val="22"/>
        </w:rPr>
        <w:t xml:space="preserve">16 Clinton St., </w:t>
      </w:r>
      <w:r w:rsidRPr="0057264A">
        <w:rPr>
          <w:rFonts w:asciiTheme="majorHAnsi" w:eastAsia="Georgia" w:hAnsiTheme="majorHAnsi" w:cs="Georgia"/>
          <w:bCs/>
          <w:spacing w:val="1"/>
          <w:sz w:val="22"/>
          <w:szCs w:val="22"/>
        </w:rPr>
        <w:t>S</w:t>
      </w:r>
      <w:r w:rsidRPr="0057264A">
        <w:rPr>
          <w:rFonts w:asciiTheme="majorHAnsi" w:eastAsia="Georgia" w:hAnsiTheme="majorHAnsi" w:cs="Georgia"/>
          <w:bCs/>
          <w:sz w:val="22"/>
          <w:szCs w:val="22"/>
        </w:rPr>
        <w:t>I, 10304</w:t>
      </w:r>
    </w:p>
    <w:p w14:paraId="1CB90DFE" w14:textId="29EFC80E" w:rsidR="0057264A" w:rsidRPr="0057264A" w:rsidRDefault="0057264A" w:rsidP="0057264A">
      <w:pPr>
        <w:spacing w:line="220" w:lineRule="exact"/>
        <w:rPr>
          <w:rFonts w:asciiTheme="majorHAnsi" w:eastAsia="Georgia" w:hAnsiTheme="majorHAnsi" w:cs="Georgia"/>
          <w:bCs/>
          <w:sz w:val="22"/>
          <w:szCs w:val="22"/>
        </w:rPr>
      </w:pPr>
      <w:r w:rsidRPr="0057264A">
        <w:rPr>
          <w:rFonts w:asciiTheme="majorHAnsi" w:eastAsia="Georgia" w:hAnsiTheme="majorHAnsi" w:cs="Georgia"/>
          <w:bCs/>
          <w:sz w:val="22"/>
          <w:szCs w:val="22"/>
        </w:rPr>
        <w:t>villanueva@gmail.com</w:t>
      </w:r>
    </w:p>
    <w:p w14:paraId="21306266" w14:textId="77777777" w:rsidR="003D76DB" w:rsidRPr="004F0CB2" w:rsidRDefault="003D76DB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583BA285" w14:textId="77777777" w:rsidR="003D76DB" w:rsidRPr="004F0CB2" w:rsidRDefault="0057264A">
      <w:pPr>
        <w:ind w:left="120"/>
        <w:rPr>
          <w:rFonts w:asciiTheme="majorHAnsi" w:eastAsia="Cambria" w:hAnsiTheme="majorHAnsi" w:cs="Cambria"/>
          <w:sz w:val="22"/>
          <w:szCs w:val="22"/>
        </w:rPr>
      </w:pPr>
      <w:r w:rsidRPr="004F0CB2">
        <w:rPr>
          <w:rFonts w:asciiTheme="majorHAnsi" w:eastAsia="Cambria" w:hAnsiTheme="majorHAnsi" w:cs="Cambria"/>
          <w:b/>
          <w:sz w:val="22"/>
          <w:szCs w:val="22"/>
        </w:rPr>
        <w:t>PROFILE</w:t>
      </w:r>
    </w:p>
    <w:p w14:paraId="02D69C64" w14:textId="77777777" w:rsidR="003D76DB" w:rsidRPr="004F0CB2" w:rsidRDefault="0057264A">
      <w:pPr>
        <w:spacing w:before="59"/>
        <w:ind w:left="120" w:right="65"/>
        <w:rPr>
          <w:rFonts w:asciiTheme="majorHAnsi" w:eastAsia="Georgia" w:hAnsiTheme="majorHAnsi" w:cs="Georgia"/>
          <w:bCs/>
          <w:sz w:val="22"/>
          <w:szCs w:val="22"/>
        </w:rPr>
      </w:pPr>
      <w:r w:rsidRPr="004F0CB2">
        <w:rPr>
          <w:rFonts w:asciiTheme="majorHAnsi" w:eastAsia="Georgia" w:hAnsiTheme="majorHAnsi" w:cs="Georgia"/>
          <w:bCs/>
          <w:sz w:val="22"/>
          <w:szCs w:val="22"/>
        </w:rPr>
        <w:t>Experienced</w:t>
      </w:r>
      <w:r w:rsidRPr="004F0CB2">
        <w:rPr>
          <w:rFonts w:asciiTheme="majorHAnsi" w:eastAsia="Georgia" w:hAnsiTheme="majorHAnsi" w:cs="Georgia"/>
          <w:bCs/>
          <w:spacing w:val="-14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artist</w:t>
      </w:r>
      <w:r w:rsidRPr="004F0CB2">
        <w:rPr>
          <w:rFonts w:asciiTheme="majorHAnsi" w:eastAsia="Georgia" w:hAnsiTheme="majorHAnsi" w:cs="Georgia"/>
          <w:bCs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w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h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o</w:t>
      </w:r>
      <w:r w:rsidRPr="004F0CB2">
        <w:rPr>
          <w:rFonts w:asciiTheme="majorHAnsi" w:eastAsia="Georgia" w:hAnsiTheme="majorHAnsi" w:cs="Georgia"/>
          <w:bCs/>
          <w:spacing w:val="-5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has</w:t>
      </w:r>
      <w:r w:rsidRPr="004F0CB2">
        <w:rPr>
          <w:rFonts w:asciiTheme="majorHAnsi" w:eastAsia="Georgia" w:hAnsiTheme="majorHAnsi" w:cs="Georgia"/>
          <w:bCs/>
          <w:spacing w:val="-4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w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o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rked</w:t>
      </w:r>
      <w:r w:rsidRPr="004F0CB2">
        <w:rPr>
          <w:rFonts w:asciiTheme="majorHAnsi" w:eastAsia="Georgia" w:hAnsiTheme="majorHAnsi" w:cs="Georgia"/>
          <w:bCs/>
          <w:spacing w:val="-9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professionally</w:t>
      </w:r>
      <w:r w:rsidRPr="004F0CB2">
        <w:rPr>
          <w:rFonts w:asciiTheme="majorHAnsi" w:eastAsia="Georgia" w:hAnsiTheme="majorHAnsi" w:cs="Georgia"/>
          <w:bCs/>
          <w:spacing w:val="-15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as</w:t>
      </w:r>
      <w:r w:rsidRPr="004F0CB2">
        <w:rPr>
          <w:rFonts w:asciiTheme="majorHAnsi" w:eastAsia="Georgia" w:hAnsiTheme="majorHAnsi" w:cs="Georgia"/>
          <w:bCs/>
          <w:spacing w:val="-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pacing w:val="-1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vi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ual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artist,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actor,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nd</w:t>
      </w:r>
      <w:r w:rsidRPr="004F0CB2">
        <w:rPr>
          <w:rFonts w:asciiTheme="majorHAnsi" w:eastAsia="Georgia" w:hAnsiTheme="majorHAnsi" w:cs="Georgia"/>
          <w:bCs/>
          <w:spacing w:val="-4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musician</w:t>
      </w:r>
      <w:r w:rsidRPr="004F0CB2">
        <w:rPr>
          <w:rFonts w:asciiTheme="majorHAnsi" w:eastAsia="Georgia" w:hAnsiTheme="majorHAnsi" w:cs="Georgia"/>
          <w:bCs/>
          <w:spacing w:val="-11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and writer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(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c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urrent</w:t>
      </w:r>
      <w:r w:rsidRPr="004F0CB2">
        <w:rPr>
          <w:rFonts w:asciiTheme="majorHAnsi" w:eastAsia="Georgia" w:hAnsiTheme="majorHAnsi" w:cs="Georgia"/>
          <w:bCs/>
          <w:spacing w:val="-10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em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p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l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oym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e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nt)</w:t>
      </w:r>
      <w:r w:rsidRPr="004F0CB2">
        <w:rPr>
          <w:rFonts w:asciiTheme="majorHAnsi" w:eastAsia="Georgia" w:hAnsiTheme="majorHAnsi" w:cs="Georgia"/>
          <w:bCs/>
          <w:spacing w:val="-15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h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pacing w:val="-4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rece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l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y</w:t>
      </w:r>
      <w:r w:rsidRPr="004F0CB2">
        <w:rPr>
          <w:rFonts w:asciiTheme="majorHAnsi" w:eastAsia="Georgia" w:hAnsiTheme="majorHAnsi" w:cs="Georgia"/>
          <w:bCs/>
          <w:spacing w:val="-9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gra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d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u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ted</w:t>
      </w:r>
      <w:r w:rsidRPr="004F0CB2">
        <w:rPr>
          <w:rFonts w:asciiTheme="majorHAnsi" w:eastAsia="Georgia" w:hAnsiTheme="majorHAnsi" w:cs="Georgia"/>
          <w:bCs/>
          <w:spacing w:val="-12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from</w:t>
      </w:r>
      <w:r w:rsidRPr="004F0CB2">
        <w:rPr>
          <w:rFonts w:asciiTheme="majorHAnsi" w:eastAsia="Georgia" w:hAnsiTheme="majorHAnsi" w:cs="Georgia"/>
          <w:bCs/>
          <w:spacing w:val="-5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e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aching</w:t>
      </w:r>
      <w:r w:rsidRPr="004F0CB2">
        <w:rPr>
          <w:rFonts w:asciiTheme="majorHAnsi" w:eastAsia="Georgia" w:hAnsiTheme="majorHAnsi" w:cs="Georgia"/>
          <w:bCs/>
          <w:spacing w:val="-10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r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tist</w:t>
      </w:r>
      <w:r w:rsidRPr="004F0CB2">
        <w:rPr>
          <w:rFonts w:asciiTheme="majorHAnsi" w:eastAsia="Georgia" w:hAnsiTheme="majorHAnsi" w:cs="Georgia"/>
          <w:bCs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training</w:t>
      </w:r>
      <w:r w:rsidRPr="004F0CB2">
        <w:rPr>
          <w:rFonts w:asciiTheme="majorHAnsi" w:eastAsia="Georgia" w:hAnsiTheme="majorHAnsi" w:cs="Georgia"/>
          <w:bCs/>
          <w:spacing w:val="-10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at</w:t>
      </w:r>
      <w:r w:rsidRPr="004F0CB2">
        <w:rPr>
          <w:rFonts w:asciiTheme="majorHAnsi" w:eastAsia="Georgia" w:hAnsiTheme="majorHAnsi" w:cs="Georgia"/>
          <w:bCs/>
          <w:spacing w:val="-2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the St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ten</w:t>
      </w:r>
      <w:r w:rsidRPr="004F0CB2">
        <w:rPr>
          <w:rFonts w:asciiTheme="majorHAnsi" w:eastAsia="Georgia" w:hAnsiTheme="majorHAnsi" w:cs="Georgia"/>
          <w:bCs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Is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la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nd</w:t>
      </w:r>
      <w:r w:rsidRPr="004F0CB2">
        <w:rPr>
          <w:rFonts w:asciiTheme="majorHAnsi" w:eastAsia="Georgia" w:hAnsiTheme="majorHAnsi" w:cs="Georgia"/>
          <w:bCs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Teac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h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ing</w:t>
      </w:r>
      <w:r w:rsidRPr="004F0CB2">
        <w:rPr>
          <w:rFonts w:asciiTheme="majorHAnsi" w:eastAsia="Georgia" w:hAnsiTheme="majorHAnsi" w:cs="Georgia"/>
          <w:bCs/>
          <w:spacing w:val="-11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Arti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ts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stitute</w:t>
      </w:r>
      <w:r w:rsidRPr="004F0CB2">
        <w:rPr>
          <w:rFonts w:asciiTheme="majorHAnsi" w:eastAsia="Georgia" w:hAnsiTheme="majorHAnsi" w:cs="Georgia"/>
          <w:bCs/>
          <w:spacing w:val="-9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which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inc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l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ud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e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d</w:t>
      </w:r>
      <w:r w:rsidRPr="004F0CB2">
        <w:rPr>
          <w:rFonts w:asciiTheme="majorHAnsi" w:eastAsia="Georgia" w:hAnsiTheme="majorHAnsi" w:cs="Georgia"/>
          <w:bCs/>
          <w:spacing w:val="-10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Cs/>
          <w:spacing w:val="-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in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tern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sh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ip</w:t>
      </w:r>
      <w:r w:rsidRPr="004F0CB2">
        <w:rPr>
          <w:rFonts w:asciiTheme="majorHAnsi" w:eastAsia="Georgia" w:hAnsiTheme="majorHAnsi" w:cs="Georgia"/>
          <w:bCs/>
          <w:spacing w:val="-11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t</w:t>
      </w:r>
      <w:r w:rsidRPr="004F0CB2">
        <w:rPr>
          <w:rFonts w:asciiTheme="majorHAnsi" w:eastAsia="Georgia" w:hAnsiTheme="majorHAnsi" w:cs="Georgia"/>
          <w:bCs/>
          <w:spacing w:val="-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P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pacing w:val="-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3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1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.</w:t>
      </w:r>
      <w:r w:rsidRPr="004F0CB2">
        <w:rPr>
          <w:rFonts w:asciiTheme="majorHAnsi" w:eastAsia="Georgia" w:hAnsiTheme="majorHAnsi" w:cs="Georgia"/>
          <w:bCs/>
          <w:spacing w:val="-2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Id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eally</w:t>
      </w:r>
      <w:r w:rsidRPr="004F0CB2">
        <w:rPr>
          <w:rFonts w:asciiTheme="majorHAnsi" w:eastAsia="Georgia" w:hAnsiTheme="majorHAnsi" w:cs="Georgia"/>
          <w:bCs/>
          <w:spacing w:val="-8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uit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e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d to</w:t>
      </w:r>
      <w:r w:rsidRPr="004F0CB2">
        <w:rPr>
          <w:rFonts w:asciiTheme="majorHAnsi" w:eastAsia="Georgia" w:hAnsiTheme="majorHAnsi" w:cs="Georgia"/>
          <w:bCs/>
          <w:spacing w:val="-1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wo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r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k</w:t>
      </w:r>
      <w:r w:rsidRPr="004F0CB2">
        <w:rPr>
          <w:rFonts w:asciiTheme="majorHAnsi" w:eastAsia="Georgia" w:hAnsiTheme="majorHAnsi" w:cs="Georgia"/>
          <w:bCs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w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ith</w:t>
      </w:r>
      <w:r w:rsidRPr="004F0CB2">
        <w:rPr>
          <w:rFonts w:asciiTheme="majorHAnsi" w:eastAsia="Georgia" w:hAnsiTheme="majorHAnsi" w:cs="Georgia"/>
          <w:bCs/>
          <w:spacing w:val="-5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s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t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oryt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e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lling</w:t>
      </w:r>
      <w:r w:rsidRPr="004F0CB2">
        <w:rPr>
          <w:rFonts w:asciiTheme="majorHAnsi" w:eastAsia="Georgia" w:hAnsiTheme="majorHAnsi" w:cs="Georgia"/>
          <w:bCs/>
          <w:spacing w:val="-1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on</w:t>
      </w:r>
      <w:r w:rsidRPr="004F0CB2">
        <w:rPr>
          <w:rFonts w:asciiTheme="majorHAnsi" w:eastAsia="Georgia" w:hAnsiTheme="majorHAnsi" w:cs="Georgia"/>
          <w:bCs/>
          <w:spacing w:val="-2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2"/>
          <w:sz w:val="22"/>
          <w:szCs w:val="22"/>
        </w:rPr>
        <w:t>a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Cs/>
          <w:spacing w:val="-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i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nter</w:t>
      </w:r>
      <w:r w:rsidRPr="004F0CB2">
        <w:rPr>
          <w:rFonts w:asciiTheme="majorHAnsi" w:eastAsia="Georgia" w:hAnsiTheme="majorHAnsi" w:cs="Georgia"/>
          <w:bCs/>
          <w:spacing w:val="1"/>
          <w:sz w:val="22"/>
          <w:szCs w:val="22"/>
        </w:rPr>
        <w:t>d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isciplinary</w:t>
      </w:r>
      <w:r w:rsidRPr="004F0CB2">
        <w:rPr>
          <w:rFonts w:asciiTheme="majorHAnsi" w:eastAsia="Georgia" w:hAnsiTheme="majorHAnsi" w:cs="Georgia"/>
          <w:bCs/>
          <w:spacing w:val="-19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Cs/>
          <w:sz w:val="22"/>
          <w:szCs w:val="22"/>
        </w:rPr>
        <w:t>basis.</w:t>
      </w:r>
    </w:p>
    <w:p w14:paraId="7E3A5428" w14:textId="77777777" w:rsidR="003D76DB" w:rsidRPr="004F0CB2" w:rsidRDefault="003D76DB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1EBB8CB4" w14:textId="77777777" w:rsidR="003D76DB" w:rsidRPr="004F0CB2" w:rsidRDefault="0057264A">
      <w:pPr>
        <w:ind w:left="120"/>
        <w:rPr>
          <w:rFonts w:asciiTheme="majorHAnsi" w:eastAsia="Cambria" w:hAnsiTheme="majorHAnsi" w:cs="Cambria"/>
          <w:sz w:val="22"/>
          <w:szCs w:val="22"/>
        </w:rPr>
      </w:pPr>
      <w:r w:rsidRPr="004F0CB2">
        <w:rPr>
          <w:rFonts w:asciiTheme="majorHAnsi" w:eastAsia="Cambria" w:hAnsiTheme="majorHAnsi" w:cs="Cambria"/>
          <w:b/>
          <w:sz w:val="22"/>
          <w:szCs w:val="22"/>
        </w:rPr>
        <w:t>AREAS</w:t>
      </w:r>
      <w:r w:rsidRPr="004F0CB2">
        <w:rPr>
          <w:rFonts w:asciiTheme="majorHAnsi" w:eastAsia="Cambria" w:hAnsiTheme="majorHAnsi" w:cs="Cambria"/>
          <w:b/>
          <w:spacing w:val="-6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OF</w:t>
      </w:r>
      <w:r w:rsidRPr="004F0CB2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pacing w:val="1"/>
          <w:sz w:val="22"/>
          <w:szCs w:val="22"/>
        </w:rPr>
        <w:t>EXPERT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I</w:t>
      </w:r>
      <w:r w:rsidRPr="004F0CB2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4F0CB2">
        <w:rPr>
          <w:rFonts w:asciiTheme="majorHAnsi" w:eastAsia="Cambria" w:hAnsiTheme="majorHAnsi" w:cs="Cambria"/>
          <w:b/>
          <w:spacing w:val="-12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IN</w:t>
      </w:r>
      <w:r w:rsidRPr="004F0CB2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THE</w:t>
      </w:r>
      <w:r w:rsidRPr="004F0CB2">
        <w:rPr>
          <w:rFonts w:asciiTheme="majorHAnsi" w:eastAsia="Cambria" w:hAnsiTheme="majorHAnsi" w:cs="Cambria"/>
          <w:b/>
          <w:spacing w:val="-4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pacing w:val="-1"/>
          <w:sz w:val="22"/>
          <w:szCs w:val="22"/>
        </w:rPr>
        <w:t>A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R</w:t>
      </w:r>
      <w:r w:rsidRPr="004F0CB2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S</w:t>
      </w:r>
    </w:p>
    <w:p w14:paraId="1C119DD9" w14:textId="77777777" w:rsidR="003D76DB" w:rsidRPr="004F0CB2" w:rsidRDefault="003D76DB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6AE15A1B" w14:textId="77777777" w:rsidR="003D76DB" w:rsidRPr="0057264A" w:rsidRDefault="0057264A">
      <w:pPr>
        <w:spacing w:line="276" w:lineRule="auto"/>
        <w:ind w:left="1608" w:right="539" w:hanging="1488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V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isual</w:t>
      </w:r>
      <w:r w:rsidRPr="0057264A">
        <w:rPr>
          <w:rFonts w:asciiTheme="majorHAnsi" w:eastAsia="Cambria" w:hAnsiTheme="majorHAnsi" w:cs="Cambria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 xml:space="preserve">t </w:t>
      </w:r>
      <w:r w:rsidRPr="0057264A">
        <w:rPr>
          <w:rFonts w:asciiTheme="majorHAnsi" w:eastAsia="Cambria" w:hAnsiTheme="majorHAnsi" w:cs="Cambria"/>
          <w:bCs/>
          <w:spacing w:val="5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[Paint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ng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(all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mediums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)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intaglio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p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ti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ng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(etch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ng,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viscosi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t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y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p</w:t>
      </w:r>
      <w:r w:rsidRPr="0057264A">
        <w:rPr>
          <w:rFonts w:asciiTheme="majorHAnsi" w:eastAsia="Cambria" w:hAnsiTheme="majorHAnsi" w:cs="Cambria"/>
          <w:bCs/>
          <w:spacing w:val="-1"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ting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c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ché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v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-1"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etc.) P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nd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In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k,</w:t>
      </w:r>
      <w:r w:rsidRPr="0057264A">
        <w:rPr>
          <w:rFonts w:asciiTheme="majorHAnsi" w:eastAsia="Cambria" w:hAnsiTheme="majorHAnsi" w:cs="Cambria"/>
          <w:bCs/>
          <w:spacing w:val="4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lus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t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rat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on]</w:t>
      </w:r>
    </w:p>
    <w:p w14:paraId="624ABA90" w14:textId="77777777" w:rsidR="003D76DB" w:rsidRPr="0057264A" w:rsidRDefault="003D76DB">
      <w:pPr>
        <w:spacing w:line="120" w:lineRule="exact"/>
        <w:rPr>
          <w:rFonts w:asciiTheme="majorHAnsi" w:hAnsiTheme="majorHAnsi"/>
          <w:bCs/>
          <w:sz w:val="22"/>
          <w:szCs w:val="22"/>
        </w:rPr>
      </w:pPr>
    </w:p>
    <w:p w14:paraId="67E410C9" w14:textId="77777777" w:rsidR="003D76DB" w:rsidRPr="0057264A" w:rsidRDefault="0057264A">
      <w:pPr>
        <w:tabs>
          <w:tab w:val="left" w:pos="1560"/>
        </w:tabs>
        <w:spacing w:line="276" w:lineRule="auto"/>
        <w:ind w:left="1560" w:right="1000" w:hanging="1440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z w:val="22"/>
          <w:szCs w:val="22"/>
        </w:rPr>
        <w:t>Writing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ab/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[In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c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u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ding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journ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sm,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children’s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b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ook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s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pl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ys,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rese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rch</w:t>
      </w:r>
      <w:r w:rsidRPr="0057264A">
        <w:rPr>
          <w:rFonts w:asciiTheme="majorHAnsi" w:eastAsia="Cambria" w:hAnsiTheme="majorHAnsi" w:cs="Cambria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an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pe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io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ica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pro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d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uction including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you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t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]</w:t>
      </w:r>
    </w:p>
    <w:p w14:paraId="3364CD21" w14:textId="77777777" w:rsidR="003D76DB" w:rsidRPr="0057264A" w:rsidRDefault="003D76DB">
      <w:pPr>
        <w:spacing w:before="9" w:line="100" w:lineRule="exact"/>
        <w:rPr>
          <w:rFonts w:asciiTheme="majorHAnsi" w:hAnsiTheme="majorHAnsi"/>
          <w:bCs/>
          <w:sz w:val="22"/>
          <w:szCs w:val="22"/>
        </w:rPr>
      </w:pPr>
    </w:p>
    <w:p w14:paraId="3D1E4A39" w14:textId="77777777" w:rsidR="003D76DB" w:rsidRPr="0057264A" w:rsidRDefault="0057264A">
      <w:pPr>
        <w:ind w:left="120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z w:val="22"/>
          <w:szCs w:val="22"/>
        </w:rPr>
        <w:t xml:space="preserve">Music          </w:t>
      </w:r>
      <w:r w:rsidRPr="0057264A">
        <w:rPr>
          <w:rFonts w:asciiTheme="majorHAnsi" w:eastAsia="Cambria" w:hAnsiTheme="majorHAnsi" w:cs="Cambria"/>
          <w:bCs/>
          <w:spacing w:val="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[Song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w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riting,</w:t>
      </w:r>
      <w:r w:rsidRPr="0057264A">
        <w:rPr>
          <w:rFonts w:asciiTheme="majorHAnsi" w:eastAsia="Cambria" w:hAnsiTheme="majorHAnsi" w:cs="Cambria"/>
          <w:bCs/>
          <w:spacing w:val="-1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guitar</w:t>
      </w:r>
      <w:r w:rsidRPr="0057264A">
        <w:rPr>
          <w:rFonts w:asciiTheme="majorHAnsi" w:eastAsia="Cambria" w:hAnsiTheme="majorHAnsi" w:cs="Cambria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p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ayi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na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og</w:t>
      </w:r>
      <w:r w:rsidRPr="0057264A">
        <w:rPr>
          <w:rFonts w:asciiTheme="majorHAnsi" w:eastAsia="Cambria" w:hAnsiTheme="majorHAnsi" w:cs="Cambria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an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digit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rec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o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rd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ng,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xp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rien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c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pacing w:val="-11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wit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h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ro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c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k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bands</w:t>
      </w:r>
    </w:p>
    <w:p w14:paraId="4E124160" w14:textId="77777777" w:rsidR="003D76DB" w:rsidRPr="0057264A" w:rsidRDefault="0057264A">
      <w:pPr>
        <w:spacing w:before="50"/>
        <w:ind w:left="1560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z w:val="22"/>
          <w:szCs w:val="22"/>
        </w:rPr>
        <w:t>(singing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an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p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ayi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ng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guitar).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C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r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e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ad</w:t>
      </w:r>
      <w:r w:rsidRPr="0057264A">
        <w:rPr>
          <w:rFonts w:asciiTheme="majorHAnsi" w:eastAsia="Cambria" w:hAnsiTheme="majorHAnsi" w:cs="Cambria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tablature,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but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not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fluent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i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-1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musica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l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notation]</w:t>
      </w:r>
    </w:p>
    <w:p w14:paraId="2D62E375" w14:textId="77777777" w:rsidR="003D76DB" w:rsidRPr="0057264A" w:rsidRDefault="003D76DB">
      <w:pPr>
        <w:spacing w:before="8" w:line="140" w:lineRule="exact"/>
        <w:rPr>
          <w:rFonts w:asciiTheme="majorHAnsi" w:hAnsiTheme="majorHAnsi"/>
          <w:bCs/>
          <w:sz w:val="22"/>
          <w:szCs w:val="22"/>
        </w:rPr>
      </w:pPr>
    </w:p>
    <w:p w14:paraId="45BCC257" w14:textId="77777777" w:rsidR="003D76DB" w:rsidRPr="0057264A" w:rsidRDefault="0057264A">
      <w:pPr>
        <w:ind w:left="120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z w:val="22"/>
          <w:szCs w:val="22"/>
        </w:rPr>
        <w:t xml:space="preserve">Theater     </w:t>
      </w:r>
      <w:r w:rsidRPr="0057264A">
        <w:rPr>
          <w:rFonts w:asciiTheme="majorHAnsi" w:eastAsia="Cambria" w:hAnsiTheme="majorHAnsi" w:cs="Cambria"/>
          <w:bCs/>
          <w:spacing w:val="36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[Actin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playwriting,</w:t>
      </w:r>
      <w:r w:rsidRPr="0057264A">
        <w:rPr>
          <w:rFonts w:asciiTheme="majorHAnsi" w:eastAsia="Cambria" w:hAnsiTheme="majorHAnsi" w:cs="Cambria"/>
          <w:bCs/>
          <w:spacing w:val="-1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directin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,</w:t>
      </w:r>
      <w:r w:rsidRPr="0057264A">
        <w:rPr>
          <w:rFonts w:asciiTheme="majorHAnsi" w:eastAsia="Cambria" w:hAnsiTheme="majorHAnsi" w:cs="Cambria"/>
          <w:bCs/>
          <w:spacing w:val="-10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s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et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desi</w:t>
      </w:r>
      <w:r w:rsidRPr="0057264A">
        <w:rPr>
          <w:rFonts w:asciiTheme="majorHAnsi" w:eastAsia="Cambria" w:hAnsiTheme="majorHAnsi" w:cs="Cambria"/>
          <w:bCs/>
          <w:spacing w:val="1"/>
          <w:sz w:val="22"/>
          <w:szCs w:val="22"/>
        </w:rPr>
        <w:t>g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</w:t>
      </w:r>
      <w:r w:rsidRPr="0057264A">
        <w:rPr>
          <w:rFonts w:asciiTheme="majorHAnsi" w:eastAsia="Cambria" w:hAnsiTheme="majorHAnsi" w:cs="Cambria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pacing w:val="2"/>
          <w:sz w:val="22"/>
          <w:szCs w:val="22"/>
        </w:rPr>
        <w:t>a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nd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construction</w:t>
      </w:r>
      <w:r w:rsidRPr="0057264A">
        <w:rPr>
          <w:rFonts w:asciiTheme="majorHAnsi" w:eastAsia="Cambria" w:hAnsiTheme="majorHAnsi" w:cs="Cambria"/>
          <w:bCs/>
          <w:spacing w:val="-1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]</w:t>
      </w:r>
    </w:p>
    <w:p w14:paraId="75785E57" w14:textId="77777777" w:rsidR="003D76DB" w:rsidRPr="004F0CB2" w:rsidRDefault="003D76DB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25C82E89" w14:textId="77777777" w:rsidR="003D76DB" w:rsidRPr="004F0CB2" w:rsidRDefault="0057264A">
      <w:pPr>
        <w:ind w:left="120"/>
        <w:rPr>
          <w:rFonts w:asciiTheme="majorHAnsi" w:eastAsia="Cambria" w:hAnsiTheme="majorHAnsi" w:cs="Cambria"/>
          <w:sz w:val="22"/>
          <w:szCs w:val="22"/>
        </w:rPr>
      </w:pPr>
      <w:r w:rsidRPr="004F0CB2">
        <w:rPr>
          <w:rFonts w:asciiTheme="majorHAnsi" w:eastAsia="Cambria" w:hAnsiTheme="majorHAnsi" w:cs="Cambria"/>
          <w:b/>
          <w:sz w:val="22"/>
          <w:szCs w:val="22"/>
        </w:rPr>
        <w:t>TEACHING</w:t>
      </w:r>
      <w:r w:rsidRPr="004F0CB2">
        <w:rPr>
          <w:rFonts w:asciiTheme="majorHAnsi" w:eastAsia="Cambria" w:hAnsiTheme="majorHAnsi" w:cs="Cambria"/>
          <w:b/>
          <w:spacing w:val="-12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ARTIST</w:t>
      </w:r>
      <w:r w:rsidRPr="004F0CB2">
        <w:rPr>
          <w:rFonts w:asciiTheme="majorHAnsi" w:eastAsia="Cambria" w:hAnsiTheme="majorHAnsi" w:cs="Cambria"/>
          <w:b/>
          <w:spacing w:val="-8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pacing w:val="1"/>
          <w:sz w:val="22"/>
          <w:szCs w:val="22"/>
        </w:rPr>
        <w:t>E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X</w:t>
      </w:r>
      <w:r w:rsidRPr="004F0CB2">
        <w:rPr>
          <w:rFonts w:asciiTheme="majorHAnsi" w:eastAsia="Cambria" w:hAnsiTheme="majorHAnsi" w:cs="Cambria"/>
          <w:b/>
          <w:spacing w:val="1"/>
          <w:sz w:val="22"/>
          <w:szCs w:val="22"/>
        </w:rPr>
        <w:t>PERIEN</w:t>
      </w:r>
      <w:r w:rsidRPr="004F0CB2">
        <w:rPr>
          <w:rFonts w:asciiTheme="majorHAnsi" w:eastAsia="Cambria" w:hAnsiTheme="majorHAnsi" w:cs="Cambria"/>
          <w:b/>
          <w:sz w:val="22"/>
          <w:szCs w:val="22"/>
        </w:rPr>
        <w:t>CE</w:t>
      </w:r>
    </w:p>
    <w:p w14:paraId="0BAE0C39" w14:textId="77777777" w:rsidR="003D76DB" w:rsidRPr="004F0CB2" w:rsidRDefault="003D76DB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2F17A101" w14:textId="77777777" w:rsidR="003D76DB" w:rsidRPr="0057264A" w:rsidRDefault="0057264A">
      <w:pPr>
        <w:ind w:left="120"/>
        <w:rPr>
          <w:rFonts w:asciiTheme="majorHAnsi" w:eastAsia="Cambria" w:hAnsiTheme="majorHAnsi" w:cs="Cambria"/>
          <w:bCs/>
          <w:sz w:val="22"/>
          <w:szCs w:val="22"/>
        </w:rPr>
      </w:pPr>
      <w:r w:rsidRPr="0057264A">
        <w:rPr>
          <w:rFonts w:asciiTheme="majorHAnsi" w:eastAsia="Cambria" w:hAnsiTheme="majorHAnsi" w:cs="Cambria"/>
          <w:bCs/>
          <w:sz w:val="22"/>
          <w:szCs w:val="22"/>
        </w:rPr>
        <w:t xml:space="preserve">2010 </w:t>
      </w:r>
      <w:r w:rsidRPr="0057264A">
        <w:rPr>
          <w:rFonts w:asciiTheme="majorHAnsi" w:eastAsia="Cambria" w:hAnsiTheme="majorHAnsi" w:cs="Cambria"/>
          <w:bCs/>
          <w:spacing w:val="41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Classroom</w:t>
      </w:r>
      <w:r w:rsidRPr="0057264A">
        <w:rPr>
          <w:rFonts w:asciiTheme="majorHAnsi" w:eastAsia="Cambria" w:hAnsiTheme="majorHAnsi" w:cs="Cambria"/>
          <w:bCs/>
          <w:spacing w:val="-1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Internship</w:t>
      </w:r>
      <w:r w:rsidRPr="0057264A">
        <w:rPr>
          <w:rFonts w:asciiTheme="majorHAnsi" w:eastAsia="Cambria" w:hAnsiTheme="majorHAnsi" w:cs="Cambria"/>
          <w:bCs/>
          <w:spacing w:val="-1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at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P.S.</w:t>
      </w:r>
      <w:r w:rsidRPr="0057264A">
        <w:rPr>
          <w:rFonts w:asciiTheme="majorHAnsi" w:eastAsia="Cambria" w:hAnsiTheme="majorHAnsi" w:cs="Cambria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31</w:t>
      </w:r>
      <w:r w:rsidRPr="0057264A">
        <w:rPr>
          <w:rFonts w:asciiTheme="majorHAnsi" w:eastAsia="Cambria" w:hAnsiTheme="majorHAnsi" w:cs="Cambria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William</w:t>
      </w:r>
      <w:r w:rsidRPr="0057264A">
        <w:rPr>
          <w:rFonts w:asciiTheme="majorHAnsi" w:eastAsia="Cambria" w:hAnsiTheme="majorHAnsi" w:cs="Cambria"/>
          <w:bCs/>
          <w:spacing w:val="-9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T</w:t>
      </w:r>
      <w:r w:rsidRPr="0057264A">
        <w:rPr>
          <w:rFonts w:asciiTheme="majorHAnsi" w:eastAsia="Cambria" w:hAnsiTheme="majorHAnsi" w:cs="Cambria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Davis</w:t>
      </w:r>
      <w:r w:rsidRPr="0057264A">
        <w:rPr>
          <w:rFonts w:asciiTheme="majorHAnsi" w:eastAsia="Cambria" w:hAnsiTheme="majorHAnsi" w:cs="Cambria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Sch</w:t>
      </w:r>
      <w:r w:rsidRPr="0057264A">
        <w:rPr>
          <w:rFonts w:asciiTheme="majorHAnsi" w:eastAsia="Cambria" w:hAnsiTheme="majorHAnsi" w:cs="Cambria"/>
          <w:bCs/>
          <w:spacing w:val="-1"/>
          <w:sz w:val="22"/>
          <w:szCs w:val="22"/>
        </w:rPr>
        <w:t>o</w:t>
      </w:r>
      <w:r w:rsidRPr="0057264A">
        <w:rPr>
          <w:rFonts w:asciiTheme="majorHAnsi" w:eastAsia="Cambria" w:hAnsiTheme="majorHAnsi" w:cs="Cambria"/>
          <w:bCs/>
          <w:sz w:val="22"/>
          <w:szCs w:val="22"/>
        </w:rPr>
        <w:t>ol</w:t>
      </w:r>
    </w:p>
    <w:p w14:paraId="388862FA" w14:textId="77777777" w:rsidR="003D76DB" w:rsidRPr="0057264A" w:rsidRDefault="0057264A">
      <w:pPr>
        <w:spacing w:before="38" w:line="275" w:lineRule="auto"/>
        <w:ind w:left="122" w:right="487" w:hanging="2"/>
        <w:rPr>
          <w:rFonts w:asciiTheme="majorHAnsi" w:eastAsia="Calibri" w:hAnsiTheme="majorHAnsi" w:cs="Calibri"/>
          <w:bCs/>
          <w:sz w:val="22"/>
          <w:szCs w:val="22"/>
        </w:rPr>
      </w:pPr>
      <w:r w:rsidRPr="0057264A">
        <w:rPr>
          <w:rFonts w:asciiTheme="majorHAnsi" w:eastAsia="Calibri" w:hAnsiTheme="majorHAnsi" w:cs="Calibri"/>
          <w:bCs/>
          <w:sz w:val="22"/>
          <w:szCs w:val="22"/>
        </w:rPr>
        <w:t>Participated</w:t>
      </w:r>
      <w:r w:rsidRPr="0057264A">
        <w:rPr>
          <w:rFonts w:asciiTheme="majorHAnsi" w:eastAsia="Calibri" w:hAnsiTheme="majorHAnsi" w:cs="Calibri"/>
          <w:bCs/>
          <w:spacing w:val="-11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i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n</w:t>
      </w:r>
      <w:r w:rsidRPr="0057264A">
        <w:rPr>
          <w:rFonts w:asciiTheme="majorHAnsi" w:eastAsia="Calibri" w:hAnsiTheme="majorHAnsi" w:cs="Calibri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visual</w:t>
      </w:r>
      <w:r w:rsidRPr="0057264A">
        <w:rPr>
          <w:rFonts w:asciiTheme="majorHAnsi" w:eastAsia="Calibri" w:hAnsiTheme="majorHAnsi" w:cs="Calibri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art</w:t>
      </w:r>
      <w:r w:rsidRPr="0057264A">
        <w:rPr>
          <w:rFonts w:asciiTheme="majorHAnsi" w:eastAsia="Calibri" w:hAnsiTheme="majorHAnsi" w:cs="Calibri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c</w:t>
      </w:r>
      <w:r w:rsidRPr="0057264A">
        <w:rPr>
          <w:rFonts w:asciiTheme="majorHAnsi" w:eastAsia="Calibri" w:hAnsiTheme="majorHAnsi" w:cs="Calibri"/>
          <w:bCs/>
          <w:spacing w:val="2"/>
          <w:sz w:val="22"/>
          <w:szCs w:val="22"/>
        </w:rPr>
        <w:t>l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asses</w:t>
      </w:r>
      <w:r w:rsidRPr="0057264A">
        <w:rPr>
          <w:rFonts w:asciiTheme="majorHAnsi" w:eastAsia="Calibri" w:hAnsiTheme="majorHAnsi" w:cs="Calibri"/>
          <w:bCs/>
          <w:spacing w:val="42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unde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</w:t>
      </w:r>
      <w:r w:rsidRPr="0057264A">
        <w:rPr>
          <w:rFonts w:asciiTheme="majorHAnsi" w:eastAsia="Calibri" w:hAnsiTheme="majorHAnsi" w:cs="Calibri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te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achin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g</w:t>
      </w:r>
      <w:r w:rsidRPr="0057264A">
        <w:rPr>
          <w:rFonts w:asciiTheme="majorHAnsi" w:eastAsia="Calibri" w:hAnsiTheme="majorHAnsi" w:cs="Calibri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artist</w:t>
      </w:r>
      <w:r w:rsidRPr="0057264A">
        <w:rPr>
          <w:rFonts w:asciiTheme="majorHAnsi" w:eastAsia="Calibri" w:hAnsiTheme="majorHAnsi" w:cs="Calibri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Emily</w:t>
      </w:r>
      <w:r w:rsidRPr="0057264A">
        <w:rPr>
          <w:rFonts w:asciiTheme="majorHAnsi" w:eastAsia="Calibri" w:hAnsiTheme="majorHAnsi" w:cs="Calibri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Ellison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.</w:t>
      </w:r>
      <w:r w:rsidRPr="0057264A">
        <w:rPr>
          <w:rFonts w:asciiTheme="majorHAnsi" w:eastAsia="Calibri" w:hAnsiTheme="majorHAnsi" w:cs="Calibri"/>
          <w:bCs/>
          <w:spacing w:val="-7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Th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e</w:t>
      </w:r>
      <w:r w:rsidRPr="0057264A">
        <w:rPr>
          <w:rFonts w:asciiTheme="majorHAnsi" w:eastAsia="Calibri" w:hAnsiTheme="majorHAnsi" w:cs="Calibri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classes</w:t>
      </w:r>
      <w:r w:rsidRPr="0057264A">
        <w:rPr>
          <w:rFonts w:asciiTheme="majorHAnsi" w:eastAsia="Calibri" w:hAnsiTheme="majorHAnsi" w:cs="Calibri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w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e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re</w:t>
      </w:r>
      <w:r w:rsidRPr="0057264A">
        <w:rPr>
          <w:rFonts w:asciiTheme="majorHAnsi" w:eastAsia="Calibri" w:hAnsiTheme="majorHAnsi" w:cs="Calibri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f</w:t>
      </w:r>
      <w:r w:rsidRPr="0057264A">
        <w:rPr>
          <w:rFonts w:asciiTheme="majorHAnsi" w:eastAsia="Calibri" w:hAnsiTheme="majorHAnsi" w:cs="Calibri"/>
          <w:bCs/>
          <w:spacing w:val="2"/>
          <w:sz w:val="22"/>
          <w:szCs w:val="22"/>
        </w:rPr>
        <w:t>o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</w:t>
      </w:r>
      <w:r w:rsidRPr="0057264A">
        <w:rPr>
          <w:rFonts w:asciiTheme="majorHAnsi" w:eastAsia="Calibri" w:hAnsiTheme="majorHAnsi" w:cs="Calibri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2"/>
          <w:sz w:val="22"/>
          <w:szCs w:val="22"/>
        </w:rPr>
        <w:t>p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rim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a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ry</w:t>
      </w:r>
      <w:r w:rsidRPr="0057264A">
        <w:rPr>
          <w:rFonts w:asciiTheme="majorHAnsi" w:eastAsia="Calibri" w:hAnsiTheme="majorHAnsi" w:cs="Calibri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schoo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l</w:t>
      </w:r>
      <w:r w:rsidRPr="0057264A">
        <w:rPr>
          <w:rFonts w:asciiTheme="majorHAnsi" w:eastAsia="Calibri" w:hAnsiTheme="majorHAnsi" w:cs="Calibri"/>
          <w:bCs/>
          <w:spacing w:val="-6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children classes</w:t>
      </w:r>
      <w:r w:rsidRPr="0057264A">
        <w:rPr>
          <w:rFonts w:asciiTheme="majorHAnsi" w:eastAsia="Calibri" w:hAnsiTheme="majorHAnsi" w:cs="Calibri"/>
          <w:bCs/>
          <w:spacing w:val="-5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who</w:t>
      </w:r>
      <w:r w:rsidRPr="0057264A">
        <w:rPr>
          <w:rFonts w:asciiTheme="majorHAnsi" w:eastAsia="Calibri" w:hAnsiTheme="majorHAnsi" w:cs="Calibri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were</w:t>
      </w:r>
      <w:r w:rsidRPr="0057264A">
        <w:rPr>
          <w:rFonts w:asciiTheme="majorHAnsi" w:eastAsia="Calibri" w:hAnsiTheme="majorHAnsi" w:cs="Calibri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lea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nin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g</w:t>
      </w:r>
      <w:r w:rsidRPr="0057264A">
        <w:rPr>
          <w:rFonts w:asciiTheme="majorHAnsi" w:eastAsia="Calibri" w:hAnsiTheme="majorHAnsi" w:cs="Calibri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in</w:t>
      </w:r>
      <w:r w:rsidRPr="0057264A">
        <w:rPr>
          <w:rFonts w:asciiTheme="majorHAnsi" w:eastAsia="Calibri" w:hAnsiTheme="majorHAnsi" w:cs="Calibri"/>
          <w:bCs/>
          <w:spacing w:val="-2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2</w:t>
      </w:r>
      <w:r w:rsidRPr="0057264A">
        <w:rPr>
          <w:rFonts w:asciiTheme="majorHAnsi" w:eastAsia="Calibri" w:hAnsiTheme="majorHAnsi" w:cs="Calibri"/>
          <w:bCs/>
          <w:spacing w:val="-1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dimensiona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l</w:t>
      </w:r>
      <w:r w:rsidRPr="0057264A">
        <w:rPr>
          <w:rFonts w:asciiTheme="majorHAnsi" w:eastAsia="Calibri" w:hAnsiTheme="majorHAnsi" w:cs="Calibri"/>
          <w:bCs/>
          <w:spacing w:val="-11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(collage)</w:t>
      </w:r>
      <w:r w:rsidRPr="0057264A">
        <w:rPr>
          <w:rFonts w:asciiTheme="majorHAnsi" w:eastAsia="Calibri" w:hAnsiTheme="majorHAnsi" w:cs="Calibri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an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d</w:t>
      </w:r>
      <w:r w:rsidRPr="0057264A">
        <w:rPr>
          <w:rFonts w:asciiTheme="majorHAnsi" w:eastAsia="Calibri" w:hAnsiTheme="majorHAnsi" w:cs="Calibri"/>
          <w:bCs/>
          <w:spacing w:val="-3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3</w:t>
      </w:r>
      <w:r w:rsidRPr="0057264A">
        <w:rPr>
          <w:rFonts w:asciiTheme="majorHAnsi" w:eastAsia="Calibri" w:hAnsiTheme="majorHAnsi" w:cs="Calibri"/>
          <w:bCs/>
          <w:spacing w:val="-1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pacing w:val="1"/>
          <w:sz w:val="22"/>
          <w:szCs w:val="22"/>
        </w:rPr>
        <w:t>dimensiona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l</w:t>
      </w:r>
      <w:r w:rsidRPr="0057264A">
        <w:rPr>
          <w:rFonts w:asciiTheme="majorHAnsi" w:eastAsia="Calibri" w:hAnsiTheme="majorHAnsi" w:cs="Calibri"/>
          <w:bCs/>
          <w:spacing w:val="-11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(clay</w:t>
      </w:r>
      <w:r w:rsidRPr="0057264A">
        <w:rPr>
          <w:rFonts w:asciiTheme="majorHAnsi" w:eastAsia="Calibri" w:hAnsiTheme="majorHAnsi" w:cs="Calibri"/>
          <w:bCs/>
          <w:spacing w:val="-4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sculpt</w:t>
      </w:r>
      <w:r w:rsidRPr="0057264A">
        <w:rPr>
          <w:rFonts w:asciiTheme="majorHAnsi" w:eastAsia="Calibri" w:hAnsiTheme="majorHAnsi" w:cs="Calibri"/>
          <w:bCs/>
          <w:spacing w:val="2"/>
          <w:sz w:val="22"/>
          <w:szCs w:val="22"/>
        </w:rPr>
        <w:t>u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re)</w:t>
      </w:r>
      <w:r w:rsidRPr="0057264A">
        <w:rPr>
          <w:rFonts w:asciiTheme="majorHAnsi" w:eastAsia="Calibri" w:hAnsiTheme="majorHAnsi" w:cs="Calibri"/>
          <w:bCs/>
          <w:spacing w:val="-8"/>
          <w:sz w:val="22"/>
          <w:szCs w:val="22"/>
        </w:rPr>
        <w:t xml:space="preserve"> </w:t>
      </w:r>
      <w:r w:rsidRPr="0057264A">
        <w:rPr>
          <w:rFonts w:asciiTheme="majorHAnsi" w:eastAsia="Calibri" w:hAnsiTheme="majorHAnsi" w:cs="Calibri"/>
          <w:bCs/>
          <w:sz w:val="22"/>
          <w:szCs w:val="22"/>
        </w:rPr>
        <w:t>art.</w:t>
      </w:r>
    </w:p>
    <w:p w14:paraId="6349F2D3" w14:textId="77777777" w:rsidR="003D76DB" w:rsidRPr="004F0CB2" w:rsidRDefault="003D76DB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26F578F9" w14:textId="77777777" w:rsidR="003D76DB" w:rsidRPr="004F0CB2" w:rsidRDefault="0057264A">
      <w:pPr>
        <w:spacing w:line="260" w:lineRule="exact"/>
        <w:ind w:left="120"/>
        <w:rPr>
          <w:rFonts w:asciiTheme="majorHAnsi" w:eastAsia="Cambria" w:hAnsiTheme="majorHAnsi" w:cs="Cambria"/>
          <w:sz w:val="22"/>
          <w:szCs w:val="22"/>
        </w:rPr>
      </w:pPr>
      <w:r w:rsidRPr="004F0CB2">
        <w:rPr>
          <w:rFonts w:asciiTheme="majorHAnsi" w:hAnsiTheme="majorHAnsi"/>
          <w:sz w:val="22"/>
          <w:szCs w:val="22"/>
        </w:rPr>
        <w:pict w14:anchorId="3297AC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23.8pt;margin-top:30.7pt;width:129.7pt;height:187.5pt;z-index:-251658240;mso-position-horizontal-relative:page">
            <v:imagedata r:id="rId5" o:title=""/>
            <w10:wrap anchorx="page"/>
          </v:shape>
        </w:pict>
      </w:r>
      <w:r w:rsidRPr="004F0CB2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RECEN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T</w:t>
      </w:r>
      <w:r w:rsidRPr="004F0CB2">
        <w:rPr>
          <w:rFonts w:asciiTheme="majorHAnsi" w:eastAsia="Cambria" w:hAnsiTheme="majorHAnsi" w:cs="Cambria"/>
          <w:b/>
          <w:spacing w:val="-9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R</w:t>
      </w:r>
      <w:r w:rsidRPr="004F0CB2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E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L</w:t>
      </w:r>
      <w:r w:rsidRPr="004F0CB2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E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VANT</w:t>
      </w:r>
      <w:r w:rsidRPr="004F0CB2">
        <w:rPr>
          <w:rFonts w:asciiTheme="majorHAnsi" w:eastAsia="Cambria" w:hAnsiTheme="majorHAnsi" w:cs="Cambria"/>
          <w:b/>
          <w:spacing w:val="-12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EXPERIENCE</w:t>
      </w:r>
      <w:r w:rsidRPr="004F0CB2">
        <w:rPr>
          <w:rFonts w:asciiTheme="majorHAnsi" w:eastAsia="Cambria" w:hAnsiTheme="majorHAnsi" w:cs="Cambria"/>
          <w:b/>
          <w:spacing w:val="-13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(For</w:t>
      </w:r>
      <w:r w:rsidRPr="004F0CB2">
        <w:rPr>
          <w:rFonts w:asciiTheme="majorHAnsi" w:eastAsia="Cambria" w:hAnsiTheme="majorHAnsi" w:cs="Cambria"/>
          <w:b/>
          <w:spacing w:val="-5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other</w:t>
      </w:r>
      <w:r w:rsidRPr="004F0CB2">
        <w:rPr>
          <w:rFonts w:asciiTheme="majorHAnsi" w:eastAsia="Cambria" w:hAnsiTheme="majorHAnsi" w:cs="Cambria"/>
          <w:b/>
          <w:spacing w:val="-6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arts</w:t>
      </w:r>
      <w:r w:rsidRPr="004F0CB2">
        <w:rPr>
          <w:rFonts w:asciiTheme="majorHAnsi" w:eastAsia="Cambria" w:hAnsiTheme="majorHAnsi" w:cs="Cambria"/>
          <w:b/>
          <w:spacing w:val="-4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exp</w:t>
      </w:r>
      <w:r w:rsidRPr="004F0CB2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e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rience</w:t>
      </w:r>
      <w:r w:rsidRPr="004F0CB2">
        <w:rPr>
          <w:rFonts w:asciiTheme="majorHAnsi" w:eastAsia="Cambria" w:hAnsiTheme="majorHAnsi" w:cs="Cambria"/>
          <w:b/>
          <w:spacing w:val="-12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see</w:t>
      </w:r>
      <w:r w:rsidRPr="004F0CB2">
        <w:rPr>
          <w:rFonts w:asciiTheme="majorHAnsi" w:eastAsia="Cambria" w:hAnsiTheme="majorHAnsi" w:cs="Cambria"/>
          <w:b/>
          <w:spacing w:val="-4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my</w:t>
      </w:r>
      <w:r w:rsidRPr="004F0CB2">
        <w:rPr>
          <w:rFonts w:asciiTheme="majorHAnsi" w:eastAsia="Cambria" w:hAnsiTheme="majorHAnsi" w:cs="Cambria"/>
          <w:b/>
          <w:spacing w:val="-3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attached</w:t>
      </w:r>
      <w:r w:rsidRPr="004F0CB2">
        <w:rPr>
          <w:rFonts w:asciiTheme="majorHAnsi" w:eastAsia="Cambria" w:hAnsiTheme="majorHAnsi" w:cs="Cambria"/>
          <w:b/>
          <w:spacing w:val="-11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arts</w:t>
      </w:r>
      <w:r w:rsidRPr="004F0CB2">
        <w:rPr>
          <w:rFonts w:asciiTheme="majorHAnsi" w:eastAsia="Cambria" w:hAnsiTheme="majorHAnsi" w:cs="Cambria"/>
          <w:b/>
          <w:spacing w:val="-4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CV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)</w:t>
      </w:r>
      <w:r w:rsidRPr="004F0CB2">
        <w:rPr>
          <w:rFonts w:asciiTheme="majorHAnsi" w:eastAsia="Cambria" w:hAnsiTheme="majorHAnsi" w:cs="Cambria"/>
          <w:b/>
          <w:spacing w:val="-4"/>
          <w:position w:val="-1"/>
          <w:sz w:val="22"/>
          <w:szCs w:val="22"/>
        </w:rPr>
        <w:t xml:space="preserve"> </w:t>
      </w:r>
      <w:r w:rsidRPr="004F0CB2">
        <w:rPr>
          <w:rFonts w:asciiTheme="majorHAnsi" w:eastAsia="Cambria" w:hAnsiTheme="majorHAnsi" w:cs="Cambria"/>
          <w:b/>
          <w:position w:val="-1"/>
          <w:sz w:val="22"/>
          <w:szCs w:val="22"/>
        </w:rPr>
        <w:t>2006–2010</w:t>
      </w:r>
    </w:p>
    <w:p w14:paraId="322EA6A6" w14:textId="555C0FBA" w:rsidR="003D76DB" w:rsidRPr="004F0CB2" w:rsidRDefault="0057264A">
      <w:pPr>
        <w:spacing w:line="200" w:lineRule="exact"/>
        <w:rPr>
          <w:rFonts w:asciiTheme="majorHAnsi" w:hAnsiTheme="majorHAnsi"/>
          <w:sz w:val="22"/>
          <w:szCs w:val="22"/>
        </w:rPr>
      </w:pPr>
      <w:r w:rsidRPr="004F0CB2">
        <w:rPr>
          <w:rFonts w:asciiTheme="majorHAnsi" w:hAnsiTheme="majorHAnsi"/>
          <w:sz w:val="22"/>
          <w:szCs w:val="22"/>
        </w:rPr>
        <w:pict w14:anchorId="7FCE9117">
          <v:shape id="_x0000_s1026" type="#_x0000_t75" style="position:absolute;margin-left:83.3pt;margin-top:9.3pt;width:146.9pt;height:200.15pt;z-index:-251659264;mso-position-horizontal-relative:page">
            <v:imagedata r:id="rId6" o:title=""/>
            <w10:wrap anchorx="page"/>
          </v:shape>
        </w:pict>
      </w:r>
    </w:p>
    <w:p w14:paraId="42BBFF01" w14:textId="77777777" w:rsidR="003D76DB" w:rsidRPr="004F0CB2" w:rsidRDefault="003D76DB">
      <w:pPr>
        <w:spacing w:before="4" w:line="240" w:lineRule="exact"/>
        <w:rPr>
          <w:rFonts w:asciiTheme="majorHAnsi" w:hAnsiTheme="majorHAnsi"/>
          <w:sz w:val="22"/>
          <w:szCs w:val="22"/>
        </w:rPr>
        <w:sectPr w:rsidR="003D76DB" w:rsidRPr="004F0CB2">
          <w:type w:val="continuous"/>
          <w:pgSz w:w="12240" w:h="15840"/>
          <w:pgMar w:top="660" w:right="760" w:bottom="280" w:left="600" w:header="720" w:footer="720" w:gutter="0"/>
          <w:cols w:space="720"/>
        </w:sectPr>
      </w:pPr>
    </w:p>
    <w:p w14:paraId="413294E4" w14:textId="77777777" w:rsidR="003D76DB" w:rsidRPr="004F0CB2" w:rsidRDefault="003D76DB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4C86CC43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571395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9734E4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D4C8AD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235105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E7DAD3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C2985C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5BD4BF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FD5643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E32EFD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8E9A44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C1145F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37491E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FCDE1D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E1CCAF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7640B9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9DC94E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4095D8" w14:textId="77777777" w:rsidR="003D76DB" w:rsidRPr="004F0CB2" w:rsidRDefault="003D76DB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AA5431" w14:textId="77777777" w:rsidR="0057264A" w:rsidRDefault="0057264A">
      <w:pPr>
        <w:spacing w:line="260" w:lineRule="exact"/>
        <w:ind w:left="120"/>
        <w:rPr>
          <w:rFonts w:asciiTheme="majorHAnsi" w:eastAsia="Georgia" w:hAnsiTheme="majorHAnsi" w:cs="Georgia"/>
          <w:b/>
          <w:position w:val="-1"/>
          <w:sz w:val="22"/>
          <w:szCs w:val="22"/>
        </w:rPr>
      </w:pPr>
    </w:p>
    <w:p w14:paraId="552D9E7D" w14:textId="77777777" w:rsidR="0057264A" w:rsidRDefault="0057264A">
      <w:pPr>
        <w:spacing w:line="260" w:lineRule="exact"/>
        <w:ind w:left="120"/>
        <w:rPr>
          <w:rFonts w:asciiTheme="majorHAnsi" w:eastAsia="Georgia" w:hAnsiTheme="majorHAnsi" w:cs="Georgia"/>
          <w:b/>
          <w:position w:val="-1"/>
          <w:sz w:val="22"/>
          <w:szCs w:val="22"/>
        </w:rPr>
      </w:pPr>
    </w:p>
    <w:p w14:paraId="11C15783" w14:textId="1943B3F9" w:rsidR="003D76DB" w:rsidRPr="004F0CB2" w:rsidRDefault="0057264A">
      <w:pPr>
        <w:spacing w:line="260" w:lineRule="exact"/>
        <w:ind w:left="120"/>
        <w:rPr>
          <w:rFonts w:asciiTheme="majorHAnsi" w:eastAsia="Georgia" w:hAnsiTheme="majorHAnsi" w:cs="Georgia"/>
          <w:sz w:val="22"/>
          <w:szCs w:val="22"/>
        </w:rPr>
      </w:pPr>
      <w:r w:rsidRPr="004F0CB2">
        <w:rPr>
          <w:rFonts w:asciiTheme="majorHAnsi" w:eastAsia="Georgia" w:hAnsiTheme="majorHAnsi" w:cs="Georgia"/>
          <w:b/>
          <w:position w:val="-1"/>
          <w:sz w:val="22"/>
          <w:szCs w:val="22"/>
        </w:rPr>
        <w:t>Educati</w:t>
      </w:r>
      <w:r w:rsidRPr="004F0CB2">
        <w:rPr>
          <w:rFonts w:asciiTheme="majorHAnsi" w:eastAsia="Georgia" w:hAnsiTheme="majorHAnsi" w:cs="Georgia"/>
          <w:b/>
          <w:spacing w:val="1"/>
          <w:position w:val="-1"/>
          <w:sz w:val="22"/>
          <w:szCs w:val="22"/>
        </w:rPr>
        <w:t>o</w:t>
      </w:r>
      <w:r w:rsidRPr="004F0CB2">
        <w:rPr>
          <w:rFonts w:asciiTheme="majorHAnsi" w:eastAsia="Georgia" w:hAnsiTheme="majorHAnsi" w:cs="Georgia"/>
          <w:b/>
          <w:position w:val="-1"/>
          <w:sz w:val="22"/>
          <w:szCs w:val="22"/>
        </w:rPr>
        <w:t>n</w:t>
      </w:r>
    </w:p>
    <w:p w14:paraId="4147007A" w14:textId="77777777" w:rsidR="003D76DB" w:rsidRPr="004F0CB2" w:rsidRDefault="0057264A">
      <w:pPr>
        <w:spacing w:before="11" w:line="250" w:lineRule="auto"/>
        <w:ind w:right="3731"/>
        <w:jc w:val="both"/>
        <w:rPr>
          <w:rFonts w:asciiTheme="majorHAnsi" w:eastAsia="Calibri" w:hAnsiTheme="majorHAnsi" w:cs="Calibri"/>
          <w:sz w:val="22"/>
          <w:szCs w:val="22"/>
        </w:rPr>
        <w:sectPr w:rsidR="003D76DB" w:rsidRPr="004F0CB2">
          <w:type w:val="continuous"/>
          <w:pgSz w:w="12240" w:h="15840"/>
          <w:pgMar w:top="660" w:right="760" w:bottom="280" w:left="600" w:header="720" w:footer="720" w:gutter="0"/>
          <w:cols w:num="2" w:space="720" w:equalWidth="0">
            <w:col w:w="4004" w:space="423"/>
            <w:col w:w="6453"/>
          </w:cols>
        </w:sectPr>
      </w:pPr>
      <w:r w:rsidRPr="004F0CB2">
        <w:rPr>
          <w:rFonts w:asciiTheme="majorHAnsi" w:hAnsiTheme="majorHAnsi"/>
          <w:sz w:val="22"/>
          <w:szCs w:val="22"/>
        </w:rPr>
        <w:br w:type="column"/>
      </w:r>
      <w:r w:rsidRPr="004F0CB2">
        <w:rPr>
          <w:rFonts w:asciiTheme="majorHAnsi" w:eastAsia="Calibri" w:hAnsiTheme="majorHAnsi" w:cs="Calibri"/>
          <w:sz w:val="22"/>
          <w:szCs w:val="22"/>
        </w:rPr>
        <w:t>In</w:t>
      </w:r>
      <w:r w:rsidRPr="004F0CB2">
        <w:rPr>
          <w:rFonts w:asciiTheme="majorHAnsi" w:eastAsia="Calibri" w:hAnsiTheme="majorHAnsi" w:cs="Calibri"/>
          <w:spacing w:val="30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200</w:t>
      </w:r>
      <w:r w:rsidRPr="004F0CB2">
        <w:rPr>
          <w:rFonts w:asciiTheme="majorHAnsi" w:eastAsia="Calibri" w:hAnsiTheme="majorHAnsi" w:cs="Calibri"/>
          <w:sz w:val="22"/>
          <w:szCs w:val="22"/>
        </w:rPr>
        <w:t>6</w:t>
      </w:r>
      <w:r w:rsidRPr="004F0CB2">
        <w:rPr>
          <w:rFonts w:asciiTheme="majorHAnsi" w:eastAsia="Calibri" w:hAnsiTheme="majorHAnsi" w:cs="Calibri"/>
          <w:spacing w:val="2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pacing w:val="3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w</w:t>
      </w:r>
      <w:r w:rsidRPr="004F0CB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z w:val="22"/>
          <w:szCs w:val="22"/>
        </w:rPr>
        <w:t>ote</w:t>
      </w:r>
      <w:r w:rsidRPr="004F0CB2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Peter</w:t>
      </w:r>
      <w:r w:rsidRPr="004F0CB2">
        <w:rPr>
          <w:rFonts w:asciiTheme="majorHAnsi" w:eastAsia="Calibri" w:hAnsiTheme="majorHAnsi" w:cs="Calibri"/>
          <w:spacing w:val="2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Pigeon of</w:t>
      </w:r>
      <w:r w:rsidRPr="004F0CB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Snug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Harbor (an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illustr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F0CB2">
        <w:rPr>
          <w:rFonts w:asciiTheme="majorHAnsi" w:eastAsia="Calibri" w:hAnsiTheme="majorHAnsi" w:cs="Calibri"/>
          <w:sz w:val="22"/>
          <w:szCs w:val="22"/>
        </w:rPr>
        <w:t>ted all/a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4F0CB2">
        <w:rPr>
          <w:rFonts w:asciiTheme="majorHAnsi" w:eastAsia="Calibri" w:hAnsiTheme="majorHAnsi" w:cs="Calibri"/>
          <w:sz w:val="22"/>
          <w:szCs w:val="22"/>
        </w:rPr>
        <w:t>es n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F0CB2">
        <w:rPr>
          <w:rFonts w:asciiTheme="majorHAnsi" w:eastAsia="Calibri" w:hAnsiTheme="majorHAnsi" w:cs="Calibri"/>
          <w:sz w:val="22"/>
          <w:szCs w:val="22"/>
        </w:rPr>
        <w:t>vel)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t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F0CB2">
        <w:rPr>
          <w:rFonts w:asciiTheme="majorHAnsi" w:eastAsia="Calibri" w:hAnsiTheme="majorHAnsi" w:cs="Calibri"/>
          <w:sz w:val="22"/>
          <w:szCs w:val="22"/>
        </w:rPr>
        <w:t>at</w:t>
      </w:r>
      <w:r w:rsidRPr="004F0CB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takes place 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F0CB2">
        <w:rPr>
          <w:rFonts w:asciiTheme="majorHAnsi" w:eastAsia="Calibri" w:hAnsiTheme="majorHAnsi" w:cs="Calibri"/>
          <w:sz w:val="22"/>
          <w:szCs w:val="22"/>
        </w:rPr>
        <w:t>n</w:t>
      </w:r>
      <w:r w:rsidRPr="004F0CB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Staten Is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F0CB2">
        <w:rPr>
          <w:rFonts w:asciiTheme="majorHAnsi" w:eastAsia="Calibri" w:hAnsiTheme="majorHAnsi" w:cs="Calibri"/>
          <w:sz w:val="22"/>
          <w:szCs w:val="22"/>
        </w:rPr>
        <w:t>and. It</w:t>
      </w:r>
      <w:r w:rsidRPr="004F0CB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won the</w:t>
      </w:r>
      <w:r w:rsidRPr="004F0CB2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Coahsi</w:t>
      </w:r>
      <w:r w:rsidRPr="004F0CB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LiteraryAward and was</w:t>
      </w:r>
      <w:r w:rsidRPr="004F0CB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featured in</w:t>
      </w:r>
      <w:r w:rsidRPr="004F0CB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a</w:t>
      </w:r>
      <w:r w:rsidRPr="004F0CB2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Ju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ne</w:t>
      </w:r>
      <w:r w:rsidRPr="004F0CB2">
        <w:rPr>
          <w:rFonts w:asciiTheme="majorHAnsi" w:eastAsia="Calibri" w:hAnsiTheme="majorHAnsi" w:cs="Calibri"/>
          <w:sz w:val="22"/>
          <w:szCs w:val="22"/>
        </w:rPr>
        <w:t>fest public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 xml:space="preserve"> r</w:t>
      </w:r>
      <w:r w:rsidRPr="004F0CB2">
        <w:rPr>
          <w:rFonts w:asciiTheme="majorHAnsi" w:eastAsia="Calibri" w:hAnsiTheme="majorHAnsi" w:cs="Calibri"/>
          <w:sz w:val="22"/>
          <w:szCs w:val="22"/>
        </w:rPr>
        <w:t>eadi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F0CB2">
        <w:rPr>
          <w:rFonts w:asciiTheme="majorHAnsi" w:eastAsia="Calibri" w:hAnsiTheme="majorHAnsi" w:cs="Calibri"/>
          <w:sz w:val="22"/>
          <w:szCs w:val="22"/>
        </w:rPr>
        <w:t>g at</w:t>
      </w:r>
      <w:r w:rsidRPr="004F0CB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4F0CB2">
        <w:rPr>
          <w:rFonts w:asciiTheme="majorHAnsi" w:eastAsia="Calibri" w:hAnsiTheme="majorHAnsi" w:cs="Calibri"/>
          <w:sz w:val="22"/>
          <w:szCs w:val="22"/>
        </w:rPr>
        <w:t>e</w:t>
      </w:r>
      <w:r w:rsidRPr="004F0CB2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F0CB2">
        <w:rPr>
          <w:rFonts w:asciiTheme="majorHAnsi" w:eastAsia="Calibri" w:hAnsiTheme="majorHAnsi" w:cs="Calibri"/>
          <w:sz w:val="22"/>
          <w:szCs w:val="22"/>
        </w:rPr>
        <w:t>Y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 xml:space="preserve">PL </w:t>
      </w:r>
      <w:r w:rsidRPr="004F0CB2">
        <w:rPr>
          <w:rFonts w:asciiTheme="majorHAnsi" w:eastAsia="Calibri" w:hAnsiTheme="majorHAnsi" w:cs="Calibri"/>
          <w:sz w:val="22"/>
          <w:szCs w:val="22"/>
        </w:rPr>
        <w:t>Library</w:t>
      </w:r>
      <w:r w:rsidRPr="004F0CB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Cente</w:t>
      </w:r>
      <w:r w:rsidRPr="004F0CB2">
        <w:rPr>
          <w:rFonts w:asciiTheme="majorHAnsi" w:eastAsia="Calibri" w:hAnsiTheme="majorHAnsi" w:cs="Calibri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that 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y</w:t>
      </w:r>
      <w:r w:rsidRPr="004F0CB2">
        <w:rPr>
          <w:rFonts w:asciiTheme="majorHAnsi" w:eastAsia="Calibri" w:hAnsiTheme="majorHAnsi" w:cs="Calibri"/>
          <w:sz w:val="22"/>
          <w:szCs w:val="22"/>
        </w:rPr>
        <w:t>ea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z w:val="22"/>
          <w:szCs w:val="22"/>
        </w:rPr>
        <w:t>.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 xml:space="preserve"> Th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en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I  </w:t>
      </w:r>
      <w:r w:rsidRPr="004F0CB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began 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 xml:space="preserve"> t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o  </w:t>
      </w:r>
      <w:r w:rsidRPr="004F0CB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illustrate   and desi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n  the </w:t>
      </w:r>
      <w:r w:rsidRPr="004F0CB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book,  a </w:t>
      </w:r>
      <w:r w:rsidRPr="004F0CB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pr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ject that   </w:t>
      </w:r>
      <w:r w:rsidRPr="004F0CB2">
        <w:rPr>
          <w:rFonts w:asciiTheme="majorHAnsi" w:eastAsia="Calibri" w:hAnsiTheme="majorHAnsi" w:cs="Calibri"/>
          <w:spacing w:val="31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to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k   </w:t>
      </w:r>
      <w:r w:rsidRPr="004F0CB2">
        <w:rPr>
          <w:rFonts w:asciiTheme="majorHAnsi" w:eastAsia="Calibri" w:hAnsiTheme="majorHAnsi" w:cs="Calibri"/>
          <w:spacing w:val="31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a   </w:t>
      </w:r>
      <w:r w:rsidRPr="004F0CB2">
        <w:rPr>
          <w:rFonts w:asciiTheme="majorHAnsi" w:eastAsia="Calibri" w:hAnsiTheme="majorHAnsi" w:cs="Calibri"/>
          <w:spacing w:val="33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ew   </w:t>
      </w:r>
      <w:r w:rsidRPr="004F0CB2">
        <w:rPr>
          <w:rFonts w:asciiTheme="majorHAnsi" w:eastAsia="Calibri" w:hAnsiTheme="majorHAnsi" w:cs="Calibri"/>
          <w:spacing w:val="3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years. It</w:t>
      </w:r>
      <w:r w:rsidRPr="004F0CB2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was</w:t>
      </w:r>
      <w:r w:rsidRPr="004F0CB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4F0CB2">
        <w:rPr>
          <w:rFonts w:asciiTheme="majorHAnsi" w:eastAsia="Calibri" w:hAnsiTheme="majorHAnsi" w:cs="Calibri"/>
          <w:sz w:val="22"/>
          <w:szCs w:val="22"/>
        </w:rPr>
        <w:t>bl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shed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4F0CB2">
        <w:rPr>
          <w:rFonts w:asciiTheme="majorHAnsi" w:eastAsia="Calibri" w:hAnsiTheme="majorHAnsi" w:cs="Calibri"/>
          <w:sz w:val="22"/>
          <w:szCs w:val="22"/>
        </w:rPr>
        <w:t>y</w:t>
      </w:r>
      <w:r w:rsidRPr="004F0CB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F0CB2">
        <w:rPr>
          <w:rFonts w:asciiTheme="majorHAnsi" w:eastAsia="Calibri" w:hAnsiTheme="majorHAnsi" w:cs="Calibri"/>
          <w:sz w:val="22"/>
          <w:szCs w:val="22"/>
        </w:rPr>
        <w:t>cky Hollow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Pres</w:t>
      </w:r>
      <w:r w:rsidRPr="004F0CB2">
        <w:rPr>
          <w:rFonts w:asciiTheme="majorHAnsi" w:eastAsia="Calibri" w:hAnsiTheme="majorHAnsi" w:cs="Calibri"/>
          <w:sz w:val="22"/>
          <w:szCs w:val="22"/>
        </w:rPr>
        <w:t>s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in</w:t>
      </w:r>
      <w:r w:rsidRPr="004F0CB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2009.</w:t>
      </w:r>
    </w:p>
    <w:p w14:paraId="5BEA1186" w14:textId="77777777" w:rsidR="003D76DB" w:rsidRPr="004F0CB2" w:rsidRDefault="003D76DB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3DAF2D47" w14:textId="77777777" w:rsidR="003D76DB" w:rsidRPr="004F0CB2" w:rsidRDefault="0057264A">
      <w:pPr>
        <w:spacing w:before="35"/>
        <w:ind w:left="120"/>
        <w:rPr>
          <w:rFonts w:asciiTheme="majorHAnsi" w:eastAsia="Georgia" w:hAnsiTheme="majorHAnsi" w:cs="Georgia"/>
          <w:sz w:val="22"/>
          <w:szCs w:val="22"/>
        </w:rPr>
      </w:pP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State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Islan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d</w:t>
      </w:r>
      <w:r w:rsidRPr="004F0CB2">
        <w:rPr>
          <w:rFonts w:asciiTheme="majorHAnsi" w:eastAsia="Georgia" w:hAnsiTheme="majorHAnsi" w:cs="Georgia"/>
          <w:b/>
          <w:spacing w:val="-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Teachin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g</w:t>
      </w:r>
      <w:r w:rsidRPr="004F0CB2">
        <w:rPr>
          <w:rFonts w:asciiTheme="majorHAnsi" w:eastAsia="Georgia" w:hAnsiTheme="majorHAnsi" w:cs="Georgia"/>
          <w:b/>
          <w:spacing w:val="-10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Artis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t</w:t>
      </w:r>
      <w:r w:rsidRPr="004F0CB2">
        <w:rPr>
          <w:rFonts w:asciiTheme="majorHAnsi" w:eastAsia="Georgia" w:hAnsiTheme="majorHAnsi" w:cs="Georgia"/>
          <w:b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2"/>
          <w:sz w:val="22"/>
          <w:szCs w:val="22"/>
        </w:rPr>
        <w:t>I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n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stitute.2010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,</w:t>
      </w:r>
      <w:r w:rsidRPr="004F0CB2">
        <w:rPr>
          <w:rFonts w:asciiTheme="majorHAnsi" w:eastAsia="Georgia" w:hAnsiTheme="majorHAnsi" w:cs="Georgia"/>
          <w:b/>
          <w:spacing w:val="-17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Graduate</w:t>
      </w:r>
    </w:p>
    <w:p w14:paraId="0468D058" w14:textId="77777777" w:rsidR="003D76DB" w:rsidRPr="004F0CB2" w:rsidRDefault="0057264A">
      <w:pPr>
        <w:ind w:left="169"/>
        <w:rPr>
          <w:rFonts w:asciiTheme="majorHAnsi" w:eastAsia="Georgia" w:hAnsiTheme="majorHAnsi" w:cs="Georgia"/>
          <w:sz w:val="22"/>
          <w:szCs w:val="22"/>
        </w:rPr>
      </w:pPr>
      <w:r w:rsidRPr="004F0CB2">
        <w:rPr>
          <w:rFonts w:asciiTheme="majorHAnsi" w:eastAsia="Calibri" w:hAnsiTheme="majorHAnsi" w:cs="Calibri"/>
          <w:sz w:val="22"/>
          <w:szCs w:val="22"/>
        </w:rPr>
        <w:t>Instructors:</w:t>
      </w:r>
      <w:r w:rsidRPr="004F0CB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hyperlink r:id="rId7">
        <w:r w:rsidRPr="004F0CB2">
          <w:rPr>
            <w:rFonts w:asciiTheme="majorHAnsi" w:eastAsia="Calibri" w:hAnsiTheme="majorHAnsi" w:cs="Calibri"/>
            <w:sz w:val="22"/>
            <w:szCs w:val="22"/>
          </w:rPr>
          <w:t>Russell</w:t>
        </w:r>
        <w:r w:rsidRPr="004F0CB2">
          <w:rPr>
            <w:rFonts w:asciiTheme="majorHAnsi" w:eastAsia="Calibri" w:hAnsiTheme="majorHAnsi" w:cs="Calibri"/>
            <w:spacing w:val="-5"/>
            <w:sz w:val="22"/>
            <w:szCs w:val="22"/>
          </w:rPr>
          <w:t xml:space="preserve"> </w:t>
        </w:r>
        <w:r w:rsidRPr="004F0CB2">
          <w:rPr>
            <w:rFonts w:asciiTheme="majorHAnsi" w:eastAsia="Calibri" w:hAnsiTheme="majorHAnsi" w:cs="Calibri"/>
            <w:sz w:val="22"/>
            <w:szCs w:val="22"/>
          </w:rPr>
          <w:t>Gran</w:t>
        </w:r>
        <w:r w:rsidRPr="004F0CB2">
          <w:rPr>
            <w:rFonts w:asciiTheme="majorHAnsi" w:eastAsia="Calibri" w:hAnsiTheme="majorHAnsi" w:cs="Calibri"/>
            <w:spacing w:val="1"/>
            <w:sz w:val="22"/>
            <w:szCs w:val="22"/>
          </w:rPr>
          <w:t>e</w:t>
        </w:r>
        <w:r w:rsidRPr="004F0CB2">
          <w:rPr>
            <w:rFonts w:asciiTheme="majorHAnsi" w:eastAsia="Calibri" w:hAnsiTheme="majorHAnsi" w:cs="Calibri"/>
            <w:sz w:val="22"/>
            <w:szCs w:val="22"/>
          </w:rPr>
          <w:t>t</w:t>
        </w:r>
        <w:r w:rsidRPr="004F0CB2">
          <w:rPr>
            <w:rFonts w:asciiTheme="majorHAnsi" w:eastAsia="Georgia" w:hAnsiTheme="majorHAnsi" w:cs="Georgia"/>
            <w:b/>
            <w:sz w:val="22"/>
            <w:szCs w:val="22"/>
          </w:rPr>
          <w:t>,</w:t>
        </w:r>
      </w:hyperlink>
      <w:r w:rsidRPr="004F0CB2">
        <w:rPr>
          <w:rFonts w:asciiTheme="majorHAnsi" w:eastAsia="Georgia" w:hAnsiTheme="majorHAnsi" w:cs="Georgia"/>
          <w:b/>
          <w:spacing w:val="42"/>
          <w:sz w:val="22"/>
          <w:szCs w:val="22"/>
        </w:rPr>
        <w:t xml:space="preserve"> </w:t>
      </w:r>
      <w:hyperlink r:id="rId8">
        <w:r w:rsidRPr="004F0CB2">
          <w:rPr>
            <w:rFonts w:asciiTheme="majorHAnsi" w:eastAsia="Calibri" w:hAnsiTheme="majorHAnsi" w:cs="Calibri"/>
            <w:sz w:val="22"/>
            <w:szCs w:val="22"/>
          </w:rPr>
          <w:t>Susan</w:t>
        </w:r>
        <w:r w:rsidRPr="004F0CB2">
          <w:rPr>
            <w:rFonts w:asciiTheme="majorHAnsi" w:eastAsia="Calibri" w:hAnsiTheme="majorHAnsi" w:cs="Calibri"/>
            <w:spacing w:val="-4"/>
            <w:sz w:val="22"/>
            <w:szCs w:val="22"/>
          </w:rPr>
          <w:t xml:space="preserve"> </w:t>
        </w:r>
        <w:r w:rsidRPr="004F0CB2">
          <w:rPr>
            <w:rFonts w:asciiTheme="majorHAnsi" w:eastAsia="Calibri" w:hAnsiTheme="majorHAnsi" w:cs="Calibri"/>
            <w:sz w:val="22"/>
            <w:szCs w:val="22"/>
          </w:rPr>
          <w:t>Fe</w:t>
        </w:r>
        <w:r w:rsidRPr="004F0CB2">
          <w:rPr>
            <w:rFonts w:asciiTheme="majorHAnsi" w:eastAsia="Calibri" w:hAnsiTheme="majorHAnsi" w:cs="Calibri"/>
            <w:spacing w:val="1"/>
            <w:sz w:val="22"/>
            <w:szCs w:val="22"/>
          </w:rPr>
          <w:t>n</w:t>
        </w:r>
        <w:r w:rsidRPr="004F0CB2">
          <w:rPr>
            <w:rFonts w:asciiTheme="majorHAnsi" w:eastAsia="Calibri" w:hAnsiTheme="majorHAnsi" w:cs="Calibri"/>
            <w:sz w:val="22"/>
            <w:szCs w:val="22"/>
          </w:rPr>
          <w:t>le</w:t>
        </w:r>
        <w:r w:rsidRPr="004F0CB2">
          <w:rPr>
            <w:rFonts w:asciiTheme="majorHAnsi" w:eastAsia="Calibri" w:hAnsiTheme="majorHAnsi" w:cs="Calibri"/>
            <w:spacing w:val="1"/>
            <w:sz w:val="22"/>
            <w:szCs w:val="22"/>
          </w:rPr>
          <w:t>y</w:t>
        </w:r>
        <w:r w:rsidRPr="004F0CB2">
          <w:rPr>
            <w:rFonts w:asciiTheme="majorHAnsi" w:eastAsia="Calibri" w:hAnsiTheme="majorHAnsi" w:cs="Calibri"/>
            <w:sz w:val="22"/>
            <w:szCs w:val="22"/>
          </w:rPr>
          <w:t>,</w:t>
        </w:r>
      </w:hyperlink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sz w:val="22"/>
          <w:szCs w:val="22"/>
        </w:rPr>
        <w:t xml:space="preserve">, </w:t>
      </w:r>
      <w:r w:rsidRPr="004F0CB2">
        <w:rPr>
          <w:rFonts w:asciiTheme="majorHAnsi" w:eastAsia="Calibri" w:hAnsiTheme="majorHAnsi" w:cs="Calibri"/>
          <w:sz w:val="22"/>
          <w:szCs w:val="22"/>
        </w:rPr>
        <w:t>Jeann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4F0CB2">
        <w:rPr>
          <w:rFonts w:asciiTheme="majorHAnsi" w:eastAsia="Calibri" w:hAnsiTheme="majorHAnsi" w:cs="Calibri"/>
          <w:sz w:val="22"/>
          <w:szCs w:val="22"/>
        </w:rPr>
        <w:t>e</w:t>
      </w:r>
      <w:r w:rsidRPr="004F0CB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 xml:space="preserve">Otis </w:t>
      </w:r>
      <w:r w:rsidRPr="004F0CB2">
        <w:rPr>
          <w:rFonts w:asciiTheme="majorHAnsi" w:eastAsia="Georgia" w:hAnsiTheme="majorHAnsi" w:cs="Georgia"/>
          <w:sz w:val="22"/>
          <w:szCs w:val="22"/>
        </w:rPr>
        <w:t>.</w:t>
      </w:r>
    </w:p>
    <w:p w14:paraId="440D6163" w14:textId="77777777" w:rsidR="003D76DB" w:rsidRPr="004F0CB2" w:rsidRDefault="0057264A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4F0CB2">
        <w:rPr>
          <w:rFonts w:asciiTheme="majorHAnsi" w:eastAsia="Calibri" w:hAnsiTheme="majorHAnsi" w:cs="Calibri"/>
          <w:sz w:val="22"/>
          <w:szCs w:val="22"/>
        </w:rPr>
        <w:t>Guest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Lectu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z w:val="22"/>
          <w:szCs w:val="22"/>
        </w:rPr>
        <w:t>ers</w:t>
      </w:r>
      <w:r w:rsidRPr="004F0CB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Nancy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Shankman,</w:t>
      </w:r>
      <w:r w:rsidRPr="004F0CB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Kar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4F0CB2">
        <w:rPr>
          <w:rFonts w:asciiTheme="majorHAnsi" w:eastAsia="Calibri" w:hAnsiTheme="majorHAnsi" w:cs="Calibri"/>
          <w:sz w:val="22"/>
          <w:szCs w:val="22"/>
        </w:rPr>
        <w:t>n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Curlee,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Em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lie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Ward,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Mi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4F0CB2">
        <w:rPr>
          <w:rFonts w:asciiTheme="majorHAnsi" w:eastAsia="Calibri" w:hAnsiTheme="majorHAnsi" w:cs="Calibri"/>
          <w:sz w:val="22"/>
          <w:szCs w:val="22"/>
        </w:rPr>
        <w:t>hael</w:t>
      </w:r>
      <w:r w:rsidRPr="004F0CB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Wiggans</w:t>
      </w:r>
    </w:p>
    <w:p w14:paraId="505DED41" w14:textId="77777777" w:rsidR="003D76DB" w:rsidRPr="004F0CB2" w:rsidRDefault="0057264A">
      <w:pPr>
        <w:spacing w:before="4"/>
        <w:ind w:left="121"/>
        <w:rPr>
          <w:rFonts w:asciiTheme="majorHAnsi" w:eastAsia="Georgia" w:hAnsiTheme="majorHAnsi" w:cs="Georgia"/>
          <w:sz w:val="22"/>
          <w:szCs w:val="22"/>
        </w:rPr>
      </w:pPr>
      <w:r w:rsidRPr="004F0CB2">
        <w:rPr>
          <w:rFonts w:asciiTheme="majorHAnsi" w:eastAsia="Georgia" w:hAnsiTheme="majorHAnsi" w:cs="Georgia"/>
          <w:b/>
          <w:sz w:val="22"/>
          <w:szCs w:val="22"/>
        </w:rPr>
        <w:t>Bennington</w:t>
      </w:r>
      <w:r w:rsidRPr="004F0CB2">
        <w:rPr>
          <w:rFonts w:asciiTheme="majorHAnsi" w:eastAsia="Georgia" w:hAnsiTheme="majorHAnsi" w:cs="Georgia"/>
          <w:b/>
          <w:spacing w:val="-13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2"/>
          <w:sz w:val="22"/>
          <w:szCs w:val="22"/>
        </w:rPr>
        <w:t>C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ollege</w:t>
      </w:r>
      <w:r w:rsidRPr="004F0CB2">
        <w:rPr>
          <w:rFonts w:asciiTheme="majorHAnsi" w:eastAsia="Georgia" w:hAnsiTheme="majorHAnsi" w:cs="Georgia"/>
          <w:b/>
          <w:spacing w:val="-8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2"/>
          <w:sz w:val="22"/>
          <w:szCs w:val="22"/>
        </w:rPr>
        <w:t>1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9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80</w:t>
      </w:r>
      <w:r w:rsidRPr="004F0CB2">
        <w:rPr>
          <w:rFonts w:asciiTheme="majorHAnsi" w:eastAsia="Arial" w:hAnsiTheme="majorHAnsi" w:cs="Arial"/>
          <w:b/>
          <w:sz w:val="22"/>
          <w:szCs w:val="22"/>
        </w:rPr>
        <w:t>,</w:t>
      </w:r>
      <w:r w:rsidRPr="004F0CB2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B</w:t>
      </w:r>
      <w:r w:rsidRPr="004F0CB2">
        <w:rPr>
          <w:rFonts w:asciiTheme="majorHAnsi" w:eastAsia="Georgia" w:hAnsiTheme="majorHAnsi" w:cs="Georgia"/>
          <w:b/>
          <w:sz w:val="22"/>
          <w:szCs w:val="22"/>
        </w:rPr>
        <w:t>.</w:t>
      </w:r>
      <w:r w:rsidRPr="004F0CB2">
        <w:rPr>
          <w:rFonts w:asciiTheme="majorHAnsi" w:eastAsia="Georgia" w:hAnsiTheme="majorHAnsi" w:cs="Georgia"/>
          <w:b/>
          <w:spacing w:val="-2"/>
          <w:sz w:val="22"/>
          <w:szCs w:val="22"/>
        </w:rPr>
        <w:t xml:space="preserve"> </w:t>
      </w:r>
      <w:r w:rsidRPr="004F0CB2">
        <w:rPr>
          <w:rFonts w:asciiTheme="majorHAnsi" w:eastAsia="Georgia" w:hAnsiTheme="majorHAnsi" w:cs="Georgia"/>
          <w:b/>
          <w:spacing w:val="1"/>
          <w:sz w:val="22"/>
          <w:szCs w:val="22"/>
        </w:rPr>
        <w:t>A.</w:t>
      </w:r>
    </w:p>
    <w:p w14:paraId="3E63ABBB" w14:textId="77777777" w:rsidR="003D76DB" w:rsidRPr="004F0CB2" w:rsidRDefault="0057264A">
      <w:pPr>
        <w:spacing w:line="260" w:lineRule="exact"/>
        <w:ind w:left="164"/>
        <w:rPr>
          <w:rFonts w:asciiTheme="majorHAnsi" w:eastAsia="Calibri" w:hAnsiTheme="majorHAnsi" w:cs="Calibri"/>
          <w:sz w:val="22"/>
          <w:szCs w:val="22"/>
        </w:rPr>
      </w:pPr>
      <w:r w:rsidRPr="004F0CB2">
        <w:rPr>
          <w:rFonts w:asciiTheme="majorHAnsi" w:eastAsia="Calibri" w:hAnsiTheme="majorHAnsi" w:cs="Calibri"/>
          <w:sz w:val="22"/>
          <w:szCs w:val="22"/>
        </w:rPr>
        <w:t>Interdivisio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na</w:t>
      </w:r>
      <w:r w:rsidRPr="004F0CB2">
        <w:rPr>
          <w:rFonts w:asciiTheme="majorHAnsi" w:eastAsia="Calibri" w:hAnsiTheme="majorHAnsi" w:cs="Calibri"/>
          <w:sz w:val="22"/>
          <w:szCs w:val="22"/>
        </w:rPr>
        <w:t>l</w:t>
      </w:r>
      <w:r w:rsidRPr="004F0CB2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Major: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T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hea</w:t>
      </w:r>
      <w:r w:rsidRPr="004F0CB2">
        <w:rPr>
          <w:rFonts w:asciiTheme="majorHAnsi" w:eastAsia="Calibri" w:hAnsiTheme="majorHAnsi" w:cs="Calibri"/>
          <w:sz w:val="22"/>
          <w:szCs w:val="22"/>
        </w:rPr>
        <w:t>ter</w:t>
      </w:r>
      <w:r w:rsidRPr="004F0CB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(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4F0CB2">
        <w:rPr>
          <w:rFonts w:asciiTheme="majorHAnsi" w:eastAsia="Calibri" w:hAnsiTheme="majorHAnsi" w:cs="Calibri"/>
          <w:sz w:val="22"/>
          <w:szCs w:val="22"/>
        </w:rPr>
        <w:t>ct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ng,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Directing)</w:t>
      </w:r>
      <w:r w:rsidRPr="004F0CB2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Visual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Art</w:t>
      </w:r>
      <w:r w:rsidRPr="004F0CB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(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4F0CB2">
        <w:rPr>
          <w:rFonts w:asciiTheme="majorHAnsi" w:eastAsia="Calibri" w:hAnsiTheme="majorHAnsi" w:cs="Calibri"/>
          <w:sz w:val="22"/>
          <w:szCs w:val="22"/>
        </w:rPr>
        <w:t>aint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ng,</w:t>
      </w:r>
      <w:r w:rsidRPr="004F0CB2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Printmaking</w:t>
      </w:r>
      <w:r w:rsidRPr="004F0CB2">
        <w:rPr>
          <w:rFonts w:asciiTheme="majorHAnsi" w:eastAsia="Calibri" w:hAnsiTheme="majorHAnsi" w:cs="Calibri"/>
          <w:spacing w:val="-1"/>
          <w:sz w:val="22"/>
          <w:szCs w:val="22"/>
        </w:rPr>
        <w:t>)</w:t>
      </w:r>
      <w:r w:rsidRPr="004F0CB2">
        <w:rPr>
          <w:rFonts w:asciiTheme="majorHAnsi" w:eastAsia="Calibri" w:hAnsiTheme="majorHAnsi" w:cs="Calibri"/>
          <w:sz w:val="22"/>
          <w:szCs w:val="22"/>
        </w:rPr>
        <w:t>,</w:t>
      </w:r>
      <w:r w:rsidRPr="004F0CB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nor: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F0CB2">
        <w:rPr>
          <w:rFonts w:asciiTheme="majorHAnsi" w:eastAsia="Calibri" w:hAnsiTheme="majorHAnsi" w:cs="Calibri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4F0CB2">
        <w:rPr>
          <w:rFonts w:asciiTheme="majorHAnsi" w:eastAsia="Calibri" w:hAnsiTheme="majorHAnsi" w:cs="Calibri"/>
          <w:sz w:val="22"/>
          <w:szCs w:val="22"/>
        </w:rPr>
        <w:t>t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ory</w:t>
      </w:r>
    </w:p>
    <w:p w14:paraId="10C00BF7" w14:textId="77777777" w:rsidR="003D76DB" w:rsidRPr="004F0CB2" w:rsidRDefault="0057264A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4F0CB2">
        <w:rPr>
          <w:rFonts w:asciiTheme="majorHAnsi" w:eastAsia="Calibri" w:hAnsiTheme="majorHAnsi" w:cs="Calibri"/>
          <w:sz w:val="22"/>
          <w:szCs w:val="22"/>
        </w:rPr>
        <w:t>,Instru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4F0CB2">
        <w:rPr>
          <w:rFonts w:asciiTheme="majorHAnsi" w:eastAsia="Calibri" w:hAnsiTheme="majorHAnsi" w:cs="Calibri"/>
          <w:sz w:val="22"/>
          <w:szCs w:val="22"/>
        </w:rPr>
        <w:t>tors:</w:t>
      </w:r>
      <w:r w:rsidRPr="004F0CB2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Visual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Art</w:t>
      </w:r>
      <w:r w:rsidRPr="004F0CB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(R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chard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Haas,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Pat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Adams,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F0CB2">
        <w:rPr>
          <w:rFonts w:asciiTheme="majorHAnsi" w:eastAsia="Calibri" w:hAnsiTheme="majorHAnsi" w:cs="Calibri"/>
          <w:sz w:val="22"/>
          <w:szCs w:val="22"/>
        </w:rPr>
        <w:t>illip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Wofford</w:t>
      </w:r>
      <w:r w:rsidRPr="004F0CB2">
        <w:rPr>
          <w:rFonts w:asciiTheme="majorHAnsi" w:eastAsia="Calibri" w:hAnsiTheme="majorHAnsi" w:cs="Calibri"/>
          <w:sz w:val="22"/>
          <w:szCs w:val="22"/>
        </w:rPr>
        <w:t>)</w:t>
      </w:r>
      <w:r w:rsidRPr="004F0CB2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The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F0CB2">
        <w:rPr>
          <w:rFonts w:asciiTheme="majorHAnsi" w:eastAsia="Calibri" w:hAnsiTheme="majorHAnsi" w:cs="Calibri"/>
          <w:sz w:val="22"/>
          <w:szCs w:val="22"/>
        </w:rPr>
        <w:t>ter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(N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F0CB2">
        <w:rPr>
          <w:rFonts w:asciiTheme="majorHAnsi" w:eastAsia="Calibri" w:hAnsiTheme="majorHAnsi" w:cs="Calibri"/>
          <w:sz w:val="22"/>
          <w:szCs w:val="22"/>
        </w:rPr>
        <w:t>c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4F0CB2">
        <w:rPr>
          <w:rFonts w:asciiTheme="majorHAnsi" w:eastAsia="Calibri" w:hAnsiTheme="majorHAnsi" w:cs="Calibri"/>
          <w:sz w:val="22"/>
          <w:szCs w:val="22"/>
        </w:rPr>
        <w:t>y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Ma</w:t>
      </w:r>
      <w:r w:rsidRPr="004F0CB2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4F0CB2">
        <w:rPr>
          <w:rFonts w:asciiTheme="majorHAnsi" w:eastAsia="Calibri" w:hAnsiTheme="majorHAnsi" w:cs="Calibri"/>
          <w:sz w:val="22"/>
          <w:szCs w:val="22"/>
        </w:rPr>
        <w:t>tin,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F0CB2">
        <w:rPr>
          <w:rFonts w:asciiTheme="majorHAnsi" w:eastAsia="Calibri" w:hAnsiTheme="majorHAnsi" w:cs="Calibri"/>
          <w:sz w:val="22"/>
          <w:szCs w:val="22"/>
        </w:rPr>
        <w:t>ry</w:t>
      </w:r>
      <w:r w:rsidRPr="004F0CB2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Doyle,</w:t>
      </w:r>
      <w:r w:rsidRPr="004F0CB2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Phil</w:t>
      </w:r>
      <w:r w:rsidRPr="004F0CB2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F0CB2">
        <w:rPr>
          <w:rFonts w:asciiTheme="majorHAnsi" w:eastAsia="Calibri" w:hAnsiTheme="majorHAnsi" w:cs="Calibri"/>
          <w:sz w:val="22"/>
          <w:szCs w:val="22"/>
        </w:rPr>
        <w:t>ip</w:t>
      </w:r>
      <w:r w:rsidRPr="004F0CB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F0CB2">
        <w:rPr>
          <w:rFonts w:asciiTheme="majorHAnsi" w:eastAsia="Calibri" w:hAnsiTheme="majorHAnsi" w:cs="Calibri"/>
          <w:sz w:val="22"/>
          <w:szCs w:val="22"/>
        </w:rPr>
        <w:t>Minor)</w:t>
      </w:r>
    </w:p>
    <w:sectPr w:rsidR="003D76DB" w:rsidRPr="004F0CB2">
      <w:type w:val="continuous"/>
      <w:pgSz w:w="12240" w:h="15840"/>
      <w:pgMar w:top="660" w:right="7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C38A1"/>
    <w:multiLevelType w:val="multilevel"/>
    <w:tmpl w:val="868E87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DB"/>
    <w:rsid w:val="003D76DB"/>
    <w:rsid w:val="004F0CB2"/>
    <w:rsid w:val="0057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E9094A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7264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26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eachingartistsinstitute.ning.com/profile/Susan?xg_source=profiles_memberLi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iteachingartistsinstitute.ning.com/profile/RussellGranet?xg_source=profiles_member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2021-04-09T16:36:00Z</dcterms:modified>
</cp:coreProperties>
</file>